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7C66C4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620AD0" w:rsidRPr="000D67AD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620AD0" w:rsidRPr="00620AD0" w:rsidRDefault="00620AD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20AD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620AD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620AD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20AD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620AD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620AD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20AD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>ПАО «МРСК Центра и Приволжья»</w:t>
      </w:r>
    </w:p>
    <w:p w:rsidR="00176133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7E2630" w:rsidRDefault="00176133" w:rsidP="007E2630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17613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620AD0">
        <w:rPr>
          <w:b/>
          <w:sz w:val="24"/>
          <w:szCs w:val="24"/>
        </w:rPr>
        <w:t xml:space="preserve">заключения </w:t>
      </w:r>
      <w:r w:rsidR="002E662E" w:rsidRPr="00620AD0">
        <w:rPr>
          <w:b/>
          <w:snapToGrid w:val="0"/>
          <w:sz w:val="24"/>
        </w:rPr>
        <w:t>Договора</w:t>
      </w:r>
      <w:r w:rsidR="00E049C4" w:rsidRPr="00620AD0">
        <w:rPr>
          <w:snapToGrid w:val="0"/>
          <w:sz w:val="24"/>
        </w:rPr>
        <w:t xml:space="preserve"> </w:t>
      </w:r>
      <w:r w:rsidR="00366652" w:rsidRPr="00620AD0">
        <w:rPr>
          <w:b/>
          <w:sz w:val="24"/>
          <w:szCs w:val="24"/>
        </w:rPr>
        <w:t xml:space="preserve">на оказание </w:t>
      </w:r>
      <w:r w:rsidR="002E662E" w:rsidRPr="00620AD0">
        <w:rPr>
          <w:b/>
          <w:sz w:val="24"/>
          <w:szCs w:val="24"/>
        </w:rPr>
        <w:t xml:space="preserve">юридических </w:t>
      </w:r>
      <w:r w:rsidR="00366652" w:rsidRPr="00620AD0">
        <w:rPr>
          <w:b/>
          <w:sz w:val="24"/>
          <w:szCs w:val="24"/>
        </w:rPr>
        <w:t xml:space="preserve">услуг </w:t>
      </w:r>
      <w:r w:rsidR="007E2630" w:rsidRPr="00620AD0">
        <w:rPr>
          <w:b/>
          <w:sz w:val="24"/>
          <w:szCs w:val="24"/>
        </w:rPr>
        <w:t>для нужд ПАО «МРСК Центра и Приволжья</w:t>
      </w:r>
      <w:r w:rsidR="002E662E" w:rsidRPr="00620AD0">
        <w:rPr>
          <w:b/>
          <w:sz w:val="24"/>
          <w:szCs w:val="24"/>
        </w:rPr>
        <w:t>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D154F8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82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D154F8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F7577D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F7577D">
        <w:rPr>
          <w:szCs w:val="24"/>
        </w:rPr>
        <w:lastRenderedPageBreak/>
        <w:t>Общие положения</w:t>
      </w:r>
      <w:bookmarkEnd w:id="7"/>
    </w:p>
    <w:p w:rsidR="00717F60" w:rsidRPr="00F7577D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F7577D">
        <w:t>Общие сведения о процедуре запроса предложений</w:t>
      </w:r>
      <w:bookmarkEnd w:id="9"/>
    </w:p>
    <w:p w:rsidR="005B75A6" w:rsidRPr="00F7577D" w:rsidRDefault="00BE6980" w:rsidP="000823E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  <w:u w:val="single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F7577D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F7577D">
        <w:rPr>
          <w:iCs/>
          <w:sz w:val="24"/>
          <w:szCs w:val="24"/>
        </w:rPr>
        <w:t xml:space="preserve">, </w:t>
      </w:r>
      <w:r w:rsidRPr="00F7577D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F7577D">
        <w:rPr>
          <w:bCs w:val="0"/>
          <w:szCs w:val="24"/>
        </w:rPr>
        <w:t xml:space="preserve"> </w:t>
      </w:r>
      <w:r w:rsidRPr="00F7577D">
        <w:rPr>
          <w:b/>
          <w:sz w:val="24"/>
          <w:szCs w:val="24"/>
        </w:rPr>
        <w:t>«</w:t>
      </w:r>
      <w:r w:rsidR="000823E6" w:rsidRPr="00F7577D">
        <w:rPr>
          <w:b/>
          <w:sz w:val="24"/>
          <w:szCs w:val="24"/>
        </w:rPr>
        <w:t>03</w:t>
      </w:r>
      <w:r w:rsidRPr="00F7577D">
        <w:rPr>
          <w:b/>
          <w:sz w:val="24"/>
          <w:szCs w:val="24"/>
        </w:rPr>
        <w:t xml:space="preserve">» </w:t>
      </w:r>
      <w:r w:rsidR="000823E6" w:rsidRPr="00F7577D">
        <w:rPr>
          <w:b/>
          <w:sz w:val="24"/>
          <w:szCs w:val="24"/>
        </w:rPr>
        <w:t>декабря</w:t>
      </w:r>
      <w:r w:rsidRPr="00F7577D">
        <w:rPr>
          <w:b/>
          <w:sz w:val="24"/>
          <w:szCs w:val="24"/>
        </w:rPr>
        <w:t xml:space="preserve"> </w:t>
      </w:r>
      <w:r w:rsidR="00176133" w:rsidRPr="00F7577D">
        <w:rPr>
          <w:b/>
          <w:sz w:val="24"/>
          <w:szCs w:val="24"/>
        </w:rPr>
        <w:t>2018</w:t>
      </w:r>
      <w:r w:rsidRPr="00F7577D">
        <w:rPr>
          <w:b/>
          <w:sz w:val="24"/>
          <w:szCs w:val="24"/>
        </w:rPr>
        <w:t xml:space="preserve"> г.</w:t>
      </w:r>
      <w:r w:rsidRPr="00F7577D">
        <w:rPr>
          <w:sz w:val="24"/>
          <w:szCs w:val="24"/>
        </w:rPr>
        <w:t xml:space="preserve"> на официальном сайте (</w:t>
      </w:r>
      <w:hyperlink r:id="rId17" w:history="1">
        <w:r w:rsidRPr="00F7577D">
          <w:rPr>
            <w:rStyle w:val="a7"/>
            <w:color w:val="auto"/>
            <w:sz w:val="24"/>
            <w:szCs w:val="24"/>
          </w:rPr>
          <w:t>www.zakupki.</w:t>
        </w:r>
        <w:r w:rsidRPr="00F7577D">
          <w:rPr>
            <w:rStyle w:val="a7"/>
            <w:color w:val="auto"/>
            <w:sz w:val="24"/>
            <w:szCs w:val="24"/>
            <w:lang w:val="en-US"/>
          </w:rPr>
          <w:t>gov</w:t>
        </w:r>
        <w:r w:rsidRPr="00F7577D">
          <w:rPr>
            <w:rStyle w:val="a7"/>
            <w:color w:val="auto"/>
            <w:sz w:val="24"/>
            <w:szCs w:val="24"/>
          </w:rPr>
          <w:t>.ru</w:t>
        </w:r>
      </w:hyperlink>
      <w:r w:rsidRPr="00F7577D">
        <w:rPr>
          <w:sz w:val="24"/>
          <w:szCs w:val="24"/>
        </w:rPr>
        <w:t>),</w:t>
      </w:r>
      <w:r w:rsidRPr="00F7577D">
        <w:rPr>
          <w:iCs/>
          <w:sz w:val="24"/>
          <w:szCs w:val="24"/>
        </w:rPr>
        <w:t xml:space="preserve"> </w:t>
      </w:r>
      <w:r w:rsidRPr="00F7577D">
        <w:rPr>
          <w:sz w:val="24"/>
          <w:szCs w:val="24"/>
        </w:rPr>
        <w:t xml:space="preserve">на сайтах </w:t>
      </w:r>
      <w:r w:rsidRPr="00F7577D">
        <w:rPr>
          <w:iCs/>
          <w:sz w:val="24"/>
          <w:szCs w:val="24"/>
        </w:rPr>
        <w:t>ПАО «МРСК Центра»</w:t>
      </w:r>
      <w:r w:rsidRPr="00F7577D">
        <w:rPr>
          <w:sz w:val="24"/>
          <w:szCs w:val="24"/>
        </w:rPr>
        <w:t xml:space="preserve"> (</w:t>
      </w:r>
      <w:hyperlink r:id="rId18" w:history="1">
        <w:r w:rsidRPr="00F7577D">
          <w:rPr>
            <w:rStyle w:val="a7"/>
            <w:sz w:val="24"/>
            <w:szCs w:val="24"/>
          </w:rPr>
          <w:t>www.mrsk-1.ru</w:t>
        </w:r>
      </w:hyperlink>
      <w:r w:rsidRPr="00F7577D">
        <w:rPr>
          <w:sz w:val="24"/>
          <w:szCs w:val="24"/>
        </w:rPr>
        <w:t xml:space="preserve">) и </w:t>
      </w:r>
      <w:r w:rsidRPr="00F7577D">
        <w:rPr>
          <w:snapToGrid w:val="0"/>
          <w:sz w:val="24"/>
          <w:szCs w:val="24"/>
        </w:rPr>
        <w:t>ПАО «МРСК Центра и Приволжья»</w:t>
      </w:r>
      <w:r w:rsidRPr="00F7577D">
        <w:rPr>
          <w:sz w:val="24"/>
          <w:szCs w:val="24"/>
        </w:rPr>
        <w:t xml:space="preserve"> (http://www.mrsk-cp.ru), на сайте ЭТП, указанном в п. </w:t>
      </w:r>
      <w:r w:rsidRPr="00F7577D">
        <w:fldChar w:fldCharType="begin"/>
      </w:r>
      <w:r w:rsidRPr="00F7577D">
        <w:rPr>
          <w:sz w:val="24"/>
          <w:szCs w:val="24"/>
        </w:rPr>
        <w:instrText xml:space="preserve"> REF _Ref440269836 \r \h </w:instrText>
      </w:r>
      <w:r w:rsidR="00F7577D">
        <w:instrText xml:space="preserve"> \* MERGEFORMAT </w:instrText>
      </w:r>
      <w:r w:rsidRPr="00F7577D">
        <w:fldChar w:fldCharType="separate"/>
      </w:r>
      <w:r w:rsidR="00D154F8" w:rsidRPr="00F7577D">
        <w:rPr>
          <w:sz w:val="24"/>
          <w:szCs w:val="24"/>
        </w:rPr>
        <w:t>1.1.2</w:t>
      </w:r>
      <w:r w:rsidRPr="00F7577D">
        <w:fldChar w:fldCharType="end"/>
      </w:r>
      <w:r w:rsidRPr="00F7577D">
        <w:t xml:space="preserve"> </w:t>
      </w:r>
      <w:r w:rsidRPr="00F7577D">
        <w:rPr>
          <w:sz w:val="24"/>
          <w:szCs w:val="24"/>
        </w:rPr>
        <w:t xml:space="preserve">настоящей Документации, </w:t>
      </w:r>
      <w:r w:rsidRPr="00F7577D">
        <w:rPr>
          <w:iCs/>
          <w:sz w:val="24"/>
          <w:szCs w:val="24"/>
        </w:rPr>
        <w:t xml:space="preserve"> приг</w:t>
      </w:r>
      <w:r w:rsidRPr="00F7577D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0823E6" w:rsidRPr="00F7577D">
        <w:rPr>
          <w:snapToGrid w:val="0"/>
          <w:sz w:val="24"/>
        </w:rPr>
        <w:t>Договора на оказание юридических услуг для нужд ПАО «МРСК Центра и Приволжья</w:t>
      </w:r>
      <w:r w:rsidR="000823E6" w:rsidRPr="00F7577D">
        <w:rPr>
          <w:sz w:val="24"/>
          <w:szCs w:val="24"/>
        </w:rPr>
        <w:t xml:space="preserve">». </w:t>
      </w:r>
      <w:r w:rsidRPr="00F7577D">
        <w:rPr>
          <w:sz w:val="24"/>
          <w:szCs w:val="24"/>
        </w:rPr>
        <w:t xml:space="preserve"> </w:t>
      </w:r>
      <w:r w:rsidRPr="00F7577D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F7577D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F7577D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F7577D">
        <w:rPr>
          <w:sz w:val="24"/>
          <w:szCs w:val="24"/>
        </w:rPr>
        <w:t xml:space="preserve">адрес электронной почты: </w:t>
      </w:r>
      <w:hyperlink r:id="rId19" w:history="1">
        <w:r w:rsidRPr="00F7577D">
          <w:rPr>
            <w:rStyle w:val="a7"/>
            <w:sz w:val="24"/>
            <w:szCs w:val="24"/>
          </w:rPr>
          <w:t>Gornostaeva.TV@mrsk-1.ru</w:t>
        </w:r>
      </w:hyperlink>
      <w:r w:rsidR="00717F60" w:rsidRPr="00F7577D">
        <w:rPr>
          <w:iCs/>
          <w:sz w:val="24"/>
          <w:szCs w:val="24"/>
        </w:rPr>
        <w:t>, ответственное лицо –</w:t>
      </w:r>
      <w:r w:rsidR="00717F60" w:rsidRPr="00F7577D">
        <w:rPr>
          <w:sz w:val="24"/>
          <w:szCs w:val="24"/>
        </w:rPr>
        <w:t xml:space="preserve"> </w:t>
      </w:r>
      <w:r w:rsidR="000823E6" w:rsidRPr="00F7577D">
        <w:rPr>
          <w:sz w:val="24"/>
          <w:szCs w:val="24"/>
        </w:rPr>
        <w:t xml:space="preserve">Поддубская Кристина Валерьевна, контактный телефон - (495) 747-92-92, адрес электронной почты: </w:t>
      </w:r>
      <w:hyperlink r:id="rId20" w:history="1">
        <w:r w:rsidR="000823E6" w:rsidRPr="00F7577D">
          <w:rPr>
            <w:rStyle w:val="a7"/>
            <w:sz w:val="24"/>
            <w:szCs w:val="24"/>
          </w:rPr>
          <w:t>Poddubskaya.kv@mrsk-1.ru</w:t>
        </w:r>
      </w:hyperlink>
      <w:r w:rsidR="000823E6" w:rsidRPr="00F7577D">
        <w:rPr>
          <w:sz w:val="24"/>
          <w:szCs w:val="24"/>
          <w:u w:val="single"/>
        </w:rPr>
        <w:t>.)</w:t>
      </w:r>
      <w:bookmarkEnd w:id="10"/>
      <w:bookmarkEnd w:id="11"/>
      <w:bookmarkEnd w:id="12"/>
      <w:bookmarkEnd w:id="13"/>
      <w:r w:rsidR="000823E6" w:rsidRPr="00F7577D">
        <w:rPr>
          <w:sz w:val="24"/>
          <w:szCs w:val="24"/>
        </w:rPr>
        <w:t>.</w:t>
      </w:r>
    </w:p>
    <w:p w:rsidR="00717F60" w:rsidRPr="00F7577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F7577D">
        <w:rPr>
          <w:sz w:val="24"/>
          <w:szCs w:val="24"/>
        </w:rPr>
        <w:t xml:space="preserve">Настоящий </w:t>
      </w:r>
      <w:r w:rsidR="004B5EB3" w:rsidRPr="00F7577D">
        <w:rPr>
          <w:sz w:val="24"/>
          <w:szCs w:val="24"/>
        </w:rPr>
        <w:t>З</w:t>
      </w:r>
      <w:r w:rsidRPr="00F7577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E57CF2" w:rsidRPr="00F7577D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E57CF2" w:rsidRPr="00F7577D">
          <w:rPr>
            <w:rStyle w:val="a7"/>
            <w:sz w:val="24"/>
            <w:szCs w:val="24"/>
          </w:rPr>
          <w:t>www.b2b-mrsk.ru</w:t>
        </w:r>
      </w:hyperlink>
      <w:r w:rsidR="00E57CF2" w:rsidRPr="00F7577D">
        <w:rPr>
          <w:sz w:val="24"/>
          <w:szCs w:val="24"/>
        </w:rPr>
        <w:t xml:space="preserve"> </w:t>
      </w:r>
      <w:r w:rsidR="00702B2C" w:rsidRPr="00F7577D">
        <w:rPr>
          <w:sz w:val="24"/>
          <w:szCs w:val="24"/>
        </w:rPr>
        <w:t>(далее — ЭТП)</w:t>
      </w:r>
      <w:r w:rsidR="005B75A6" w:rsidRPr="00F7577D">
        <w:rPr>
          <w:sz w:val="24"/>
          <w:szCs w:val="24"/>
        </w:rPr>
        <w:t>.</w:t>
      </w:r>
      <w:bookmarkEnd w:id="14"/>
    </w:p>
    <w:p w:rsidR="00717F60" w:rsidRPr="00F7577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F7577D">
        <w:rPr>
          <w:sz w:val="24"/>
          <w:szCs w:val="24"/>
        </w:rPr>
        <w:t>Заказчик</w:t>
      </w:r>
      <w:r w:rsidR="000823E6" w:rsidRPr="00F7577D">
        <w:rPr>
          <w:sz w:val="24"/>
          <w:szCs w:val="24"/>
        </w:rPr>
        <w:t>:</w:t>
      </w:r>
      <w:r w:rsidRPr="00F7577D">
        <w:rPr>
          <w:sz w:val="24"/>
          <w:szCs w:val="24"/>
        </w:rPr>
        <w:t xml:space="preserve"> </w:t>
      </w:r>
      <w:bookmarkEnd w:id="15"/>
      <w:r w:rsidR="00BE6980" w:rsidRPr="00F7577D">
        <w:rPr>
          <w:sz w:val="24"/>
          <w:szCs w:val="24"/>
        </w:rPr>
        <w:t>ПАО «МРСК Центра и Приволжья».</w:t>
      </w:r>
    </w:p>
    <w:p w:rsidR="008C4223" w:rsidRPr="00F7577D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F7577D">
        <w:rPr>
          <w:sz w:val="24"/>
          <w:szCs w:val="24"/>
        </w:rPr>
        <w:t>Предмет З</w:t>
      </w:r>
      <w:r w:rsidR="00717F60" w:rsidRPr="00F7577D">
        <w:rPr>
          <w:sz w:val="24"/>
          <w:szCs w:val="24"/>
        </w:rPr>
        <w:t>апроса предложений</w:t>
      </w:r>
      <w:r w:rsidR="00702B2C" w:rsidRPr="00F7577D">
        <w:rPr>
          <w:sz w:val="24"/>
          <w:szCs w:val="24"/>
        </w:rPr>
        <w:t>:</w:t>
      </w:r>
      <w:bookmarkEnd w:id="16"/>
    </w:p>
    <w:p w:rsidR="00A40714" w:rsidRPr="00F7577D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7577D">
        <w:rPr>
          <w:b/>
          <w:sz w:val="24"/>
          <w:szCs w:val="24"/>
          <w:u w:val="single"/>
        </w:rPr>
        <w:t>Лот №1:</w:t>
      </w:r>
      <w:r w:rsidR="00717F60" w:rsidRPr="00F7577D">
        <w:rPr>
          <w:sz w:val="24"/>
          <w:szCs w:val="24"/>
        </w:rPr>
        <w:t xml:space="preserve"> право </w:t>
      </w:r>
      <w:r w:rsidR="000823E6" w:rsidRPr="00F7577D">
        <w:rPr>
          <w:sz w:val="24"/>
          <w:szCs w:val="24"/>
        </w:rPr>
        <w:t>на заключение</w:t>
      </w:r>
      <w:r w:rsidR="00717F60" w:rsidRPr="00F7577D">
        <w:rPr>
          <w:sz w:val="24"/>
          <w:szCs w:val="24"/>
        </w:rPr>
        <w:t xml:space="preserve"> </w:t>
      </w:r>
      <w:r w:rsidR="000823E6" w:rsidRPr="00F7577D">
        <w:rPr>
          <w:sz w:val="24"/>
          <w:szCs w:val="24"/>
        </w:rPr>
        <w:t>Договора на оказание юридических услуг для нужд ПАО «МРСК Центра и Приволжья»</w:t>
      </w:r>
      <w:bookmarkEnd w:id="17"/>
      <w:r w:rsidR="00702B2C" w:rsidRPr="00F7577D">
        <w:rPr>
          <w:sz w:val="24"/>
          <w:szCs w:val="24"/>
        </w:rPr>
        <w:t>.</w:t>
      </w:r>
    </w:p>
    <w:p w:rsidR="008C4223" w:rsidRPr="00F7577D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7577D">
        <w:rPr>
          <w:sz w:val="24"/>
          <w:szCs w:val="24"/>
        </w:rPr>
        <w:t xml:space="preserve">Количество лотов: </w:t>
      </w:r>
      <w:r w:rsidRPr="00F7577D">
        <w:rPr>
          <w:b/>
          <w:sz w:val="24"/>
          <w:szCs w:val="24"/>
        </w:rPr>
        <w:t>1 (один)</w:t>
      </w:r>
      <w:r w:rsidRPr="00F7577D">
        <w:rPr>
          <w:sz w:val="24"/>
          <w:szCs w:val="24"/>
        </w:rPr>
        <w:t>.</w:t>
      </w:r>
    </w:p>
    <w:bookmarkEnd w:id="18"/>
    <w:p w:rsidR="00804801" w:rsidRPr="00F7577D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7577D">
        <w:rPr>
          <w:sz w:val="24"/>
          <w:szCs w:val="24"/>
        </w:rPr>
        <w:t xml:space="preserve">Частичное </w:t>
      </w:r>
      <w:r w:rsidR="00366652" w:rsidRPr="00F7577D">
        <w:rPr>
          <w:sz w:val="24"/>
          <w:szCs w:val="24"/>
        </w:rPr>
        <w:t xml:space="preserve">оказание </w:t>
      </w:r>
      <w:r w:rsidR="00AD3EBC" w:rsidRPr="00F7577D">
        <w:rPr>
          <w:sz w:val="24"/>
          <w:szCs w:val="24"/>
        </w:rPr>
        <w:t>услуг</w:t>
      </w:r>
      <w:r w:rsidRPr="00F7577D">
        <w:rPr>
          <w:sz w:val="24"/>
          <w:szCs w:val="24"/>
        </w:rPr>
        <w:t xml:space="preserve"> не допускается.</w:t>
      </w:r>
    </w:p>
    <w:p w:rsidR="00717F60" w:rsidRPr="00F7577D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F7577D">
        <w:rPr>
          <w:sz w:val="24"/>
          <w:szCs w:val="24"/>
        </w:rPr>
        <w:t>Сроки</w:t>
      </w:r>
      <w:r w:rsidR="00717F60" w:rsidRPr="00F7577D">
        <w:rPr>
          <w:sz w:val="24"/>
          <w:szCs w:val="24"/>
        </w:rPr>
        <w:t xml:space="preserve"> </w:t>
      </w:r>
      <w:r w:rsidR="00366652" w:rsidRPr="00F7577D">
        <w:rPr>
          <w:sz w:val="24"/>
          <w:szCs w:val="24"/>
        </w:rPr>
        <w:t>оказания услуг</w:t>
      </w:r>
      <w:r w:rsidR="00717F60" w:rsidRPr="00F7577D">
        <w:rPr>
          <w:sz w:val="24"/>
          <w:szCs w:val="24"/>
        </w:rPr>
        <w:t xml:space="preserve">: </w:t>
      </w:r>
      <w:r w:rsidR="00AA33B0" w:rsidRPr="00F7577D">
        <w:rPr>
          <w:sz w:val="24"/>
          <w:szCs w:val="24"/>
        </w:rPr>
        <w:t>с момента заключения Договора по 20.12.2019 г.</w:t>
      </w:r>
      <w:bookmarkEnd w:id="19"/>
    </w:p>
    <w:p w:rsidR="008D2928" w:rsidRPr="00F7577D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F7577D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F7577D">
        <w:rPr>
          <w:sz w:val="24"/>
          <w:szCs w:val="24"/>
        </w:rPr>
        <w:t>территории Р</w:t>
      </w:r>
      <w:r w:rsidR="00A0540E" w:rsidRPr="00F7577D">
        <w:rPr>
          <w:sz w:val="24"/>
          <w:szCs w:val="24"/>
        </w:rPr>
        <w:t xml:space="preserve">оссийской </w:t>
      </w:r>
      <w:r w:rsidR="00425F34" w:rsidRPr="00F7577D">
        <w:rPr>
          <w:sz w:val="24"/>
          <w:szCs w:val="24"/>
        </w:rPr>
        <w:t>Ф</w:t>
      </w:r>
      <w:r w:rsidR="00A0540E" w:rsidRPr="00F7577D">
        <w:rPr>
          <w:sz w:val="24"/>
          <w:szCs w:val="24"/>
        </w:rPr>
        <w:t>едерации</w:t>
      </w:r>
      <w:r w:rsidRPr="00F7577D">
        <w:rPr>
          <w:sz w:val="24"/>
          <w:szCs w:val="24"/>
        </w:rPr>
        <w:t>.</w:t>
      </w:r>
      <w:bookmarkEnd w:id="20"/>
    </w:p>
    <w:p w:rsidR="00717F60" w:rsidRPr="00F7577D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F7577D">
        <w:rPr>
          <w:iCs/>
          <w:sz w:val="24"/>
          <w:szCs w:val="24"/>
        </w:rPr>
        <w:t xml:space="preserve">Форма и порядок оплаты: </w:t>
      </w:r>
      <w:r w:rsidR="00366652" w:rsidRPr="00F7577D">
        <w:rPr>
          <w:iCs/>
          <w:sz w:val="24"/>
          <w:szCs w:val="24"/>
        </w:rPr>
        <w:t xml:space="preserve">безналичный расчет, оплата производится в течение </w:t>
      </w:r>
      <w:r w:rsidR="00484053" w:rsidRPr="00F7577D">
        <w:rPr>
          <w:iCs/>
          <w:sz w:val="24"/>
          <w:szCs w:val="24"/>
        </w:rPr>
        <w:t>10</w:t>
      </w:r>
      <w:r w:rsidR="00366652" w:rsidRPr="00F7577D">
        <w:rPr>
          <w:iCs/>
          <w:sz w:val="24"/>
          <w:szCs w:val="24"/>
        </w:rPr>
        <w:t xml:space="preserve"> (</w:t>
      </w:r>
      <w:r w:rsidR="00484053" w:rsidRPr="00F7577D">
        <w:rPr>
          <w:iCs/>
          <w:sz w:val="24"/>
          <w:szCs w:val="24"/>
        </w:rPr>
        <w:t>десяти</w:t>
      </w:r>
      <w:r w:rsidR="00366652" w:rsidRPr="00F7577D">
        <w:rPr>
          <w:iCs/>
          <w:sz w:val="24"/>
          <w:szCs w:val="24"/>
        </w:rPr>
        <w:t>) рабочих дней с момента подписания Сторонами Акта об оказании услуг и предоставления сче</w:t>
      </w:r>
      <w:bookmarkEnd w:id="21"/>
      <w:r w:rsidR="00484053" w:rsidRPr="00F7577D">
        <w:rPr>
          <w:iCs/>
          <w:sz w:val="24"/>
          <w:szCs w:val="24"/>
        </w:rPr>
        <w:t>та</w:t>
      </w:r>
      <w:r w:rsidR="00691FB1" w:rsidRPr="00F7577D">
        <w:rPr>
          <w:iCs/>
          <w:sz w:val="24"/>
          <w:szCs w:val="24"/>
        </w:rPr>
        <w:t>.</w:t>
      </w:r>
    </w:p>
    <w:p w:rsidR="00717F60" w:rsidRPr="00F7577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7577D">
        <w:rPr>
          <w:iCs/>
          <w:sz w:val="24"/>
          <w:szCs w:val="24"/>
        </w:rPr>
        <w:t xml:space="preserve">Порядок проведения </w:t>
      </w:r>
      <w:r w:rsidR="00C05EF6" w:rsidRPr="00F7577D">
        <w:rPr>
          <w:iCs/>
          <w:sz w:val="24"/>
          <w:szCs w:val="24"/>
        </w:rPr>
        <w:t xml:space="preserve">запроса предложений </w:t>
      </w:r>
      <w:r w:rsidRPr="00F7577D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F7577D">
        <w:rPr>
          <w:sz w:val="24"/>
          <w:szCs w:val="24"/>
        </w:rPr>
        <w:t>заявок</w:t>
      </w:r>
      <w:r w:rsidRPr="00F7577D">
        <w:rPr>
          <w:iCs/>
          <w:sz w:val="24"/>
          <w:szCs w:val="24"/>
        </w:rPr>
        <w:t>, приведены в разделе</w:t>
      </w:r>
      <w:r w:rsidR="00E71A48" w:rsidRPr="00F7577D">
        <w:rPr>
          <w:iCs/>
          <w:sz w:val="24"/>
          <w:szCs w:val="24"/>
        </w:rPr>
        <w:t xml:space="preserve"> </w:t>
      </w:r>
      <w:r w:rsidR="007F30BA" w:rsidRPr="00F7577D">
        <w:rPr>
          <w:iCs/>
          <w:sz w:val="24"/>
          <w:szCs w:val="24"/>
        </w:rPr>
        <w:fldChar w:fldCharType="begin"/>
      </w:r>
      <w:r w:rsidR="00E71A48" w:rsidRPr="00F7577D">
        <w:rPr>
          <w:iCs/>
          <w:sz w:val="24"/>
          <w:szCs w:val="24"/>
        </w:rPr>
        <w:instrText xml:space="preserve"> REF _Ref311232052 \r \h </w:instrText>
      </w:r>
      <w:r w:rsidR="007F30BA" w:rsidRPr="00F7577D">
        <w:rPr>
          <w:iCs/>
          <w:sz w:val="24"/>
          <w:szCs w:val="24"/>
        </w:rPr>
      </w:r>
      <w:r w:rsidR="00F7577D">
        <w:rPr>
          <w:iCs/>
          <w:sz w:val="24"/>
          <w:szCs w:val="24"/>
        </w:rPr>
        <w:instrText xml:space="preserve"> \* MERGEFORMAT </w:instrText>
      </w:r>
      <w:r w:rsidR="007F30BA" w:rsidRPr="00F7577D">
        <w:rPr>
          <w:iCs/>
          <w:sz w:val="24"/>
          <w:szCs w:val="24"/>
        </w:rPr>
        <w:fldChar w:fldCharType="separate"/>
      </w:r>
      <w:r w:rsidR="00D154F8" w:rsidRPr="00F7577D">
        <w:rPr>
          <w:iCs/>
          <w:sz w:val="24"/>
          <w:szCs w:val="24"/>
        </w:rPr>
        <w:t>3</w:t>
      </w:r>
      <w:r w:rsidR="007F30BA" w:rsidRPr="00F7577D">
        <w:rPr>
          <w:iCs/>
          <w:sz w:val="24"/>
          <w:szCs w:val="24"/>
        </w:rPr>
        <w:fldChar w:fldCharType="end"/>
      </w:r>
      <w:r w:rsidR="00E71A48" w:rsidRPr="00F7577D">
        <w:rPr>
          <w:iCs/>
          <w:sz w:val="24"/>
          <w:szCs w:val="24"/>
        </w:rPr>
        <w:t xml:space="preserve"> </w:t>
      </w:r>
      <w:r w:rsidRPr="00F7577D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F7577D">
        <w:rPr>
          <w:iCs/>
          <w:sz w:val="24"/>
          <w:szCs w:val="24"/>
        </w:rPr>
        <w:t>Д</w:t>
      </w:r>
      <w:r w:rsidRPr="00F7577D">
        <w:rPr>
          <w:iCs/>
          <w:sz w:val="24"/>
          <w:szCs w:val="24"/>
        </w:rPr>
        <w:t xml:space="preserve">окументации). </w:t>
      </w:r>
      <w:r w:rsidRPr="00F7577D">
        <w:rPr>
          <w:sz w:val="24"/>
          <w:szCs w:val="24"/>
        </w:rPr>
        <w:t xml:space="preserve">Подробные требования к </w:t>
      </w:r>
      <w:r w:rsidR="00366652" w:rsidRPr="00F7577D">
        <w:rPr>
          <w:sz w:val="24"/>
          <w:szCs w:val="24"/>
        </w:rPr>
        <w:t>оказываемым услугам</w:t>
      </w:r>
      <w:r w:rsidR="00077FB6" w:rsidRPr="00F7577D">
        <w:rPr>
          <w:sz w:val="24"/>
          <w:szCs w:val="24"/>
        </w:rPr>
        <w:t xml:space="preserve"> </w:t>
      </w:r>
      <w:r w:rsidRPr="00F7577D">
        <w:rPr>
          <w:sz w:val="24"/>
          <w:szCs w:val="24"/>
        </w:rPr>
        <w:t>изложены в</w:t>
      </w:r>
      <w:r w:rsidR="00953802" w:rsidRPr="00F7577D">
        <w:rPr>
          <w:sz w:val="24"/>
          <w:szCs w:val="24"/>
        </w:rPr>
        <w:t xml:space="preserve"> разделе </w:t>
      </w:r>
      <w:r w:rsidR="007F30BA" w:rsidRPr="00F7577D">
        <w:rPr>
          <w:sz w:val="24"/>
          <w:szCs w:val="24"/>
        </w:rPr>
        <w:fldChar w:fldCharType="begin"/>
      </w:r>
      <w:r w:rsidR="008D2928" w:rsidRPr="00F7577D">
        <w:rPr>
          <w:sz w:val="24"/>
          <w:szCs w:val="24"/>
        </w:rPr>
        <w:instrText xml:space="preserve"> REF _Ref440270568 \r \h </w:instrText>
      </w:r>
      <w:r w:rsidR="007F30BA" w:rsidRPr="00F7577D">
        <w:rPr>
          <w:sz w:val="24"/>
          <w:szCs w:val="24"/>
        </w:rPr>
      </w:r>
      <w:r w:rsidR="00F7577D">
        <w:rPr>
          <w:sz w:val="24"/>
          <w:szCs w:val="24"/>
        </w:rPr>
        <w:instrText xml:space="preserve"> \* MERGEFORMAT </w:instrText>
      </w:r>
      <w:r w:rsidR="007F30BA" w:rsidRPr="00F7577D">
        <w:rPr>
          <w:sz w:val="24"/>
          <w:szCs w:val="24"/>
        </w:rPr>
        <w:fldChar w:fldCharType="separate"/>
      </w:r>
      <w:r w:rsidR="00D154F8" w:rsidRPr="00F7577D">
        <w:rPr>
          <w:sz w:val="24"/>
          <w:szCs w:val="24"/>
        </w:rPr>
        <w:t>4</w:t>
      </w:r>
      <w:r w:rsidR="007F30BA" w:rsidRPr="00F7577D">
        <w:rPr>
          <w:sz w:val="24"/>
          <w:szCs w:val="24"/>
        </w:rPr>
        <w:fldChar w:fldCharType="end"/>
      </w:r>
      <w:r w:rsidRPr="00F7577D">
        <w:rPr>
          <w:sz w:val="24"/>
          <w:szCs w:val="24"/>
        </w:rPr>
        <w:t>.</w:t>
      </w:r>
      <w:r w:rsidR="004B5EB3" w:rsidRPr="00F7577D">
        <w:rPr>
          <w:sz w:val="24"/>
          <w:szCs w:val="24"/>
        </w:rPr>
        <w:t xml:space="preserve"> Проект</w:t>
      </w:r>
      <w:r w:rsidR="004B5EB3" w:rsidRPr="00F7577D">
        <w:rPr>
          <w:iCs/>
          <w:sz w:val="24"/>
          <w:szCs w:val="24"/>
        </w:rPr>
        <w:t xml:space="preserve"> </w:t>
      </w:r>
      <w:r w:rsidR="00123C70" w:rsidRPr="00F7577D">
        <w:rPr>
          <w:iCs/>
          <w:sz w:val="24"/>
          <w:szCs w:val="24"/>
        </w:rPr>
        <w:t>Договор</w:t>
      </w:r>
      <w:r w:rsidRPr="00F7577D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F7577D">
        <w:rPr>
          <w:iCs/>
          <w:sz w:val="24"/>
          <w:szCs w:val="24"/>
        </w:rPr>
        <w:t>З</w:t>
      </w:r>
      <w:r w:rsidR="00C05EF6" w:rsidRPr="00F7577D">
        <w:rPr>
          <w:iCs/>
          <w:sz w:val="24"/>
          <w:szCs w:val="24"/>
        </w:rPr>
        <w:t>апроса предложений</w:t>
      </w:r>
      <w:r w:rsidRPr="00F7577D">
        <w:rPr>
          <w:iCs/>
          <w:sz w:val="24"/>
          <w:szCs w:val="24"/>
        </w:rPr>
        <w:t xml:space="preserve">, приведен в разделе </w:t>
      </w:r>
      <w:r w:rsidR="00805D87" w:rsidRPr="00F7577D">
        <w:fldChar w:fldCharType="begin"/>
      </w:r>
      <w:r w:rsidR="00805D87" w:rsidRPr="00F7577D">
        <w:instrText xml:space="preserve"> REF _Ref305973574 \r \h  \* MERGEFORMAT </w:instrText>
      </w:r>
      <w:r w:rsidR="00805D87" w:rsidRPr="00F7577D">
        <w:fldChar w:fldCharType="separate"/>
      </w:r>
      <w:r w:rsidR="00D154F8" w:rsidRPr="00F7577D">
        <w:t>2</w:t>
      </w:r>
      <w:r w:rsidR="00805D87" w:rsidRPr="00F7577D">
        <w:fldChar w:fldCharType="end"/>
      </w:r>
      <w:r w:rsidR="004B5EB3" w:rsidRPr="00F7577D">
        <w:rPr>
          <w:iCs/>
          <w:sz w:val="24"/>
          <w:szCs w:val="24"/>
        </w:rPr>
        <w:t>.</w:t>
      </w:r>
      <w:r w:rsidRPr="00F7577D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F7577D">
        <w:rPr>
          <w:iCs/>
          <w:sz w:val="24"/>
          <w:szCs w:val="24"/>
        </w:rPr>
        <w:t>подготовить и подать в составе Заявк</w:t>
      </w:r>
      <w:r w:rsidR="00953802" w:rsidRPr="00F7577D">
        <w:rPr>
          <w:iCs/>
          <w:sz w:val="24"/>
          <w:szCs w:val="24"/>
        </w:rPr>
        <w:t xml:space="preserve">и, приведены в разделе </w:t>
      </w:r>
      <w:r w:rsidR="007F30BA" w:rsidRPr="00F7577D">
        <w:rPr>
          <w:iCs/>
          <w:sz w:val="24"/>
          <w:szCs w:val="24"/>
        </w:rPr>
        <w:fldChar w:fldCharType="begin"/>
      </w:r>
      <w:r w:rsidR="008D2928" w:rsidRPr="00F7577D">
        <w:rPr>
          <w:iCs/>
          <w:sz w:val="24"/>
          <w:szCs w:val="24"/>
        </w:rPr>
        <w:instrText xml:space="preserve"> REF _Ref440270602 \r \h </w:instrText>
      </w:r>
      <w:r w:rsidR="007F30BA" w:rsidRPr="00F7577D">
        <w:rPr>
          <w:iCs/>
          <w:sz w:val="24"/>
          <w:szCs w:val="24"/>
        </w:rPr>
      </w:r>
      <w:r w:rsidR="00F7577D">
        <w:rPr>
          <w:iCs/>
          <w:sz w:val="24"/>
          <w:szCs w:val="24"/>
        </w:rPr>
        <w:instrText xml:space="preserve"> \* MERGEFORMAT </w:instrText>
      </w:r>
      <w:r w:rsidR="007F30BA" w:rsidRPr="00F7577D">
        <w:rPr>
          <w:iCs/>
          <w:sz w:val="24"/>
          <w:szCs w:val="24"/>
        </w:rPr>
        <w:fldChar w:fldCharType="separate"/>
      </w:r>
      <w:r w:rsidR="00D154F8" w:rsidRPr="00F7577D">
        <w:rPr>
          <w:iCs/>
          <w:sz w:val="24"/>
          <w:szCs w:val="24"/>
        </w:rPr>
        <w:t>5</w:t>
      </w:r>
      <w:r w:rsidR="007F30BA" w:rsidRPr="00F7577D">
        <w:rPr>
          <w:iCs/>
          <w:sz w:val="24"/>
          <w:szCs w:val="24"/>
        </w:rPr>
        <w:fldChar w:fldCharType="end"/>
      </w:r>
      <w:r w:rsidR="004B5EB3" w:rsidRPr="00F7577D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7577D">
        <w:rPr>
          <w:sz w:val="24"/>
          <w:szCs w:val="24"/>
        </w:rPr>
        <w:t xml:space="preserve">В случае, если </w:t>
      </w:r>
      <w:r w:rsidR="00366652" w:rsidRPr="00F7577D">
        <w:rPr>
          <w:sz w:val="24"/>
          <w:szCs w:val="24"/>
        </w:rPr>
        <w:t>сроки оказания услуг, форма и порядок оплаты</w:t>
      </w:r>
      <w:r w:rsidRPr="00F7577D">
        <w:rPr>
          <w:sz w:val="24"/>
          <w:szCs w:val="24"/>
        </w:rPr>
        <w:t xml:space="preserve">, указанные в п.п. </w:t>
      </w:r>
      <w:r w:rsidR="00805D87" w:rsidRPr="00F7577D">
        <w:fldChar w:fldCharType="begin"/>
      </w:r>
      <w:r w:rsidR="00805D87" w:rsidRPr="00F7577D">
        <w:instrText xml:space="preserve"> REF _Ref440270637 \r \h  \* MERGEFORMAT </w:instrText>
      </w:r>
      <w:r w:rsidR="00805D87" w:rsidRPr="00F7577D">
        <w:fldChar w:fldCharType="separate"/>
      </w:r>
      <w:r w:rsidR="00D154F8" w:rsidRPr="00F7577D">
        <w:rPr>
          <w:sz w:val="24"/>
          <w:szCs w:val="24"/>
        </w:rPr>
        <w:t>1.1.5</w:t>
      </w:r>
      <w:r w:rsidR="00805D87" w:rsidRPr="00F7577D">
        <w:fldChar w:fldCharType="end"/>
      </w:r>
      <w:r w:rsidRPr="00F7577D">
        <w:rPr>
          <w:sz w:val="24"/>
          <w:szCs w:val="24"/>
        </w:rPr>
        <w:t xml:space="preserve">, </w:t>
      </w:r>
      <w:r w:rsidR="00805D87" w:rsidRPr="00F7577D">
        <w:fldChar w:fldCharType="begin"/>
      </w:r>
      <w:r w:rsidR="00805D87" w:rsidRPr="00F7577D">
        <w:instrText xml:space="preserve"> REF _Ref440270663 \r \h  \* MERGEFORMAT </w:instrText>
      </w:r>
      <w:r w:rsidR="00805D87" w:rsidRPr="00F7577D">
        <w:fldChar w:fldCharType="separate"/>
      </w:r>
      <w:r w:rsidR="00D154F8" w:rsidRPr="00F7577D">
        <w:rPr>
          <w:sz w:val="24"/>
          <w:szCs w:val="24"/>
        </w:rPr>
        <w:t>1.1.7</w:t>
      </w:r>
      <w:r w:rsidR="00805D87" w:rsidRPr="00F7577D">
        <w:fldChar w:fldCharType="end"/>
      </w:r>
      <w:r w:rsidRPr="00F7577D">
        <w:rPr>
          <w:sz w:val="24"/>
          <w:szCs w:val="24"/>
        </w:rPr>
        <w:t xml:space="preserve"> настоящей Документации, противоречат соответствующим</w:t>
      </w:r>
      <w:r w:rsidRPr="00366652">
        <w:rPr>
          <w:sz w:val="24"/>
          <w:szCs w:val="24"/>
        </w:rPr>
        <w:t xml:space="preserve">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</w:t>
      </w:r>
      <w:r w:rsidRPr="00AE1D21">
        <w:rPr>
          <w:sz w:val="24"/>
          <w:szCs w:val="24"/>
        </w:rPr>
        <w:lastRenderedPageBreak/>
        <w:t xml:space="preserve">Участники при подготовке Заявок должны руководствоваться условиями, указанными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D154F8" w:rsidRPr="00D154F8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D154F8" w:rsidRPr="00D154F8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B87C60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87C60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B87C60">
        <w:rPr>
          <w:color w:val="FF0000"/>
          <w:sz w:val="24"/>
          <w:szCs w:val="24"/>
        </w:rPr>
        <w:t xml:space="preserve"> </w:t>
      </w:r>
      <w:r w:rsidRPr="00B87C60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9B34CB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B34CB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9B34CB">
        <w:rPr>
          <w:bCs w:val="0"/>
          <w:sz w:val="24"/>
          <w:szCs w:val="24"/>
        </w:rPr>
        <w:t xml:space="preserve">в любой момент </w:t>
      </w:r>
      <w:r w:rsidRPr="009B34CB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9B34CB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D154F8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D154F8" w:rsidRPr="00D154F8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D154F8" w:rsidRPr="00D154F8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D154F8" w:rsidRPr="00D154F8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D154F8" w:rsidRPr="00D154F8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D154F8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D154F8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D154F8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D154F8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D154F8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D154F8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D154F8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4D7D61">
        <w:rPr>
          <w:sz w:val="24"/>
          <w:szCs w:val="24"/>
        </w:rPr>
        <w:t xml:space="preserve"> </w:t>
      </w:r>
      <w:r w:rsidR="004D7D61" w:rsidRPr="002914DD">
        <w:rPr>
          <w:sz w:val="24"/>
          <w:szCs w:val="24"/>
        </w:rPr>
        <w:t>и от 08.04.2015 №0202</w:t>
      </w:r>
      <w:r w:rsidRPr="00796F09">
        <w:rPr>
          <w:sz w:val="24"/>
          <w:szCs w:val="24"/>
        </w:rPr>
        <w:t>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9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D154F8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D154F8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D154F8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9B34CB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B34CB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9B34CB">
        <w:rPr>
          <w:sz w:val="24"/>
          <w:szCs w:val="24"/>
        </w:rPr>
        <w:t>3 (трех) рабочих дней с даты поступления запроса</w:t>
      </w:r>
      <w:r w:rsidR="0099066F" w:rsidRPr="009B34CB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D154F8" w:rsidRPr="00D154F8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D154F8" w:rsidRPr="00D154F8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D154F8" w:rsidRPr="00D154F8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D154F8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F7577D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F7577D">
        <w:rPr>
          <w:bCs w:val="0"/>
          <w:sz w:val="24"/>
          <w:szCs w:val="24"/>
        </w:rPr>
        <w:t>Заявк</w:t>
      </w:r>
      <w:r w:rsidRPr="00F7577D">
        <w:rPr>
          <w:bCs w:val="0"/>
          <w:sz w:val="24"/>
          <w:szCs w:val="24"/>
        </w:rPr>
        <w:t xml:space="preserve">и фиксируется в рублях </w:t>
      </w:r>
      <w:r w:rsidR="00676A76" w:rsidRPr="00F7577D">
        <w:rPr>
          <w:bCs w:val="0"/>
          <w:sz w:val="24"/>
          <w:szCs w:val="24"/>
        </w:rPr>
        <w:t xml:space="preserve">РФ </w:t>
      </w:r>
      <w:r w:rsidRPr="00F7577D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F7577D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F7577D">
        <w:rPr>
          <w:szCs w:val="24"/>
        </w:rPr>
        <w:t xml:space="preserve">Начальная (максимальная) цена </w:t>
      </w:r>
      <w:r w:rsidR="00123C70" w:rsidRPr="00F7577D">
        <w:rPr>
          <w:szCs w:val="24"/>
        </w:rPr>
        <w:t>Договор</w:t>
      </w:r>
      <w:r w:rsidRPr="00F7577D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F7577D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7577D">
        <w:rPr>
          <w:bCs w:val="0"/>
          <w:sz w:val="24"/>
          <w:szCs w:val="24"/>
        </w:rPr>
        <w:t xml:space="preserve">Начальная (максимальная) цена </w:t>
      </w:r>
      <w:r w:rsidR="00123C70" w:rsidRPr="00F7577D">
        <w:rPr>
          <w:bCs w:val="0"/>
          <w:sz w:val="24"/>
          <w:szCs w:val="24"/>
        </w:rPr>
        <w:t>Договор</w:t>
      </w:r>
      <w:r w:rsidRPr="00F7577D">
        <w:rPr>
          <w:bCs w:val="0"/>
          <w:sz w:val="24"/>
          <w:szCs w:val="24"/>
        </w:rPr>
        <w:t>а</w:t>
      </w:r>
      <w:r w:rsidR="00216641" w:rsidRPr="00F7577D">
        <w:rPr>
          <w:bCs w:val="0"/>
          <w:sz w:val="24"/>
          <w:szCs w:val="24"/>
        </w:rPr>
        <w:t>:</w:t>
      </w:r>
    </w:p>
    <w:p w:rsidR="003F7F2B" w:rsidRPr="00F7577D" w:rsidRDefault="00216641" w:rsidP="003F7F2B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rPr>
          <w:sz w:val="24"/>
          <w:szCs w:val="24"/>
        </w:rPr>
      </w:pPr>
      <w:r w:rsidRPr="00F7577D">
        <w:rPr>
          <w:b/>
          <w:bCs w:val="0"/>
          <w:sz w:val="24"/>
          <w:szCs w:val="24"/>
          <w:u w:val="single"/>
        </w:rPr>
        <w:t>По Лоту №1:</w:t>
      </w:r>
      <w:r w:rsidR="00717F60" w:rsidRPr="00F7577D">
        <w:rPr>
          <w:bCs w:val="0"/>
          <w:sz w:val="24"/>
          <w:szCs w:val="24"/>
        </w:rPr>
        <w:t xml:space="preserve"> </w:t>
      </w:r>
      <w:r w:rsidR="00484053" w:rsidRPr="00F7577D">
        <w:rPr>
          <w:b/>
          <w:sz w:val="24"/>
          <w:szCs w:val="24"/>
        </w:rPr>
        <w:t>6 950</w:t>
      </w:r>
      <w:r w:rsidR="000F5211" w:rsidRPr="00F7577D">
        <w:rPr>
          <w:b/>
          <w:sz w:val="24"/>
          <w:szCs w:val="24"/>
        </w:rPr>
        <w:t> </w:t>
      </w:r>
      <w:r w:rsidR="00484053" w:rsidRPr="00F7577D">
        <w:rPr>
          <w:b/>
          <w:sz w:val="24"/>
          <w:szCs w:val="24"/>
        </w:rPr>
        <w:t>786</w:t>
      </w:r>
      <w:r w:rsidR="000F5211" w:rsidRPr="00F7577D">
        <w:rPr>
          <w:b/>
          <w:sz w:val="24"/>
          <w:szCs w:val="24"/>
        </w:rPr>
        <w:t>,00</w:t>
      </w:r>
      <w:r w:rsidR="00155DAF" w:rsidRPr="00F7577D">
        <w:rPr>
          <w:sz w:val="24"/>
          <w:szCs w:val="24"/>
        </w:rPr>
        <w:t xml:space="preserve"> (</w:t>
      </w:r>
      <w:r w:rsidR="00484053" w:rsidRPr="00F7577D">
        <w:rPr>
          <w:sz w:val="24"/>
          <w:szCs w:val="24"/>
        </w:rPr>
        <w:t>шесть миллионов девятьсот пятьдесят тысяч семьсот восемьдесят шесть)</w:t>
      </w:r>
      <w:r w:rsidR="00155DAF" w:rsidRPr="00F7577D">
        <w:rPr>
          <w:sz w:val="24"/>
          <w:szCs w:val="24"/>
        </w:rPr>
        <w:t xml:space="preserve"> рубл</w:t>
      </w:r>
      <w:r w:rsidR="00484053" w:rsidRPr="00F7577D">
        <w:rPr>
          <w:sz w:val="24"/>
          <w:szCs w:val="24"/>
        </w:rPr>
        <w:t>ей</w:t>
      </w:r>
      <w:r w:rsidR="00155DAF" w:rsidRPr="00F7577D">
        <w:rPr>
          <w:sz w:val="24"/>
          <w:szCs w:val="24"/>
        </w:rPr>
        <w:t xml:space="preserve"> 00 копеек РФ, без учета НДС; НДС составляет </w:t>
      </w:r>
      <w:r w:rsidR="00155DAF" w:rsidRPr="00F7577D">
        <w:rPr>
          <w:b/>
          <w:sz w:val="24"/>
          <w:szCs w:val="24"/>
        </w:rPr>
        <w:t>1</w:t>
      </w:r>
      <w:r w:rsidR="000F5211" w:rsidRPr="00F7577D">
        <w:rPr>
          <w:b/>
          <w:sz w:val="24"/>
          <w:szCs w:val="24"/>
        </w:rPr>
        <w:t> 390 157,20</w:t>
      </w:r>
      <w:r w:rsidR="00155DAF" w:rsidRPr="00F7577D">
        <w:rPr>
          <w:sz w:val="24"/>
          <w:szCs w:val="24"/>
        </w:rPr>
        <w:t xml:space="preserve"> (Один миллион </w:t>
      </w:r>
      <w:r w:rsidR="000F5211" w:rsidRPr="00F7577D">
        <w:rPr>
          <w:sz w:val="24"/>
          <w:szCs w:val="24"/>
        </w:rPr>
        <w:t>триста девяносто тысяч сто пятьдесят семь</w:t>
      </w:r>
      <w:r w:rsidR="00155DAF" w:rsidRPr="00F7577D">
        <w:rPr>
          <w:sz w:val="24"/>
          <w:szCs w:val="24"/>
        </w:rPr>
        <w:t xml:space="preserve">) рублей </w:t>
      </w:r>
      <w:r w:rsidR="00DA1C57" w:rsidRPr="00F7577D">
        <w:rPr>
          <w:sz w:val="24"/>
          <w:szCs w:val="24"/>
        </w:rPr>
        <w:t>20</w:t>
      </w:r>
      <w:r w:rsidR="00155DAF" w:rsidRPr="00F7577D">
        <w:rPr>
          <w:sz w:val="24"/>
          <w:szCs w:val="24"/>
        </w:rPr>
        <w:t xml:space="preserve"> копеек РФ; </w:t>
      </w:r>
      <w:r w:rsidR="00261965" w:rsidRPr="00F7577D">
        <w:rPr>
          <w:b/>
          <w:sz w:val="24"/>
          <w:szCs w:val="24"/>
        </w:rPr>
        <w:t>8 340 943,20</w:t>
      </w:r>
      <w:r w:rsidR="00155DAF" w:rsidRPr="00F7577D">
        <w:rPr>
          <w:sz w:val="24"/>
          <w:szCs w:val="24"/>
        </w:rPr>
        <w:t xml:space="preserve"> (</w:t>
      </w:r>
      <w:r w:rsidR="00261965" w:rsidRPr="00F7577D">
        <w:rPr>
          <w:sz w:val="24"/>
          <w:szCs w:val="24"/>
        </w:rPr>
        <w:t xml:space="preserve">восемь миллионов триста сорок тысяч </w:t>
      </w:r>
      <w:r w:rsidR="00DA1C57" w:rsidRPr="00F7577D">
        <w:rPr>
          <w:sz w:val="24"/>
          <w:szCs w:val="24"/>
        </w:rPr>
        <w:t>девятьсот сорок три) рубля</w:t>
      </w:r>
      <w:r w:rsidR="00155DAF" w:rsidRPr="00F7577D">
        <w:rPr>
          <w:sz w:val="24"/>
          <w:szCs w:val="24"/>
        </w:rPr>
        <w:t xml:space="preserve"> </w:t>
      </w:r>
      <w:r w:rsidR="00261965" w:rsidRPr="00F7577D">
        <w:rPr>
          <w:sz w:val="24"/>
          <w:szCs w:val="24"/>
        </w:rPr>
        <w:t xml:space="preserve">20 </w:t>
      </w:r>
      <w:r w:rsidR="00155DAF" w:rsidRPr="00F7577D">
        <w:rPr>
          <w:sz w:val="24"/>
          <w:szCs w:val="24"/>
        </w:rPr>
        <w:t>копеек РФ, с учетом НДС</w:t>
      </w:r>
      <w:r w:rsidR="003F7F2B" w:rsidRPr="00F7577D">
        <w:rPr>
          <w:sz w:val="24"/>
          <w:szCs w:val="24"/>
        </w:rPr>
        <w:t xml:space="preserve"> в т.ч.:</w:t>
      </w:r>
    </w:p>
    <w:p w:rsidR="003F7F2B" w:rsidRPr="00F7577D" w:rsidRDefault="003F7F2B" w:rsidP="003F7F2B">
      <w:pPr>
        <w:numPr>
          <w:ilvl w:val="0"/>
          <w:numId w:val="102"/>
        </w:numPr>
        <w:tabs>
          <w:tab w:val="left" w:pos="534"/>
        </w:tabs>
        <w:suppressAutoHyphens w:val="0"/>
        <w:spacing w:line="240" w:lineRule="auto"/>
        <w:ind w:left="0" w:firstLine="534"/>
        <w:contextualSpacing/>
        <w:rPr>
          <w:sz w:val="24"/>
          <w:szCs w:val="24"/>
        </w:rPr>
      </w:pPr>
      <w:r w:rsidRPr="00F7577D">
        <w:rPr>
          <w:b/>
          <w:sz w:val="24"/>
          <w:szCs w:val="24"/>
        </w:rPr>
        <w:t>постоянная составляющая</w:t>
      </w:r>
      <w:r w:rsidRPr="00F7577D">
        <w:rPr>
          <w:sz w:val="24"/>
          <w:szCs w:val="24"/>
        </w:rPr>
        <w:t xml:space="preserve"> – начальная (максимальная) цена не более 1 200 000,00 руб., в том числе НДС 200 000,00 руб. Вес критерия 30% (30 баллов);</w:t>
      </w:r>
    </w:p>
    <w:p w:rsidR="00CE0B07" w:rsidRPr="00F7577D" w:rsidRDefault="003F7F2B" w:rsidP="003F7F2B">
      <w:pPr>
        <w:numPr>
          <w:ilvl w:val="0"/>
          <w:numId w:val="102"/>
        </w:numPr>
        <w:tabs>
          <w:tab w:val="left" w:pos="534"/>
        </w:tabs>
        <w:suppressAutoHyphens w:val="0"/>
        <w:spacing w:line="240" w:lineRule="auto"/>
        <w:ind w:left="0" w:firstLine="534"/>
        <w:contextualSpacing/>
        <w:rPr>
          <w:sz w:val="24"/>
          <w:szCs w:val="24"/>
        </w:rPr>
      </w:pPr>
      <w:r w:rsidRPr="00F7577D">
        <w:rPr>
          <w:b/>
          <w:sz w:val="24"/>
          <w:szCs w:val="24"/>
        </w:rPr>
        <w:t>переменная составляющая</w:t>
      </w:r>
      <w:r w:rsidRPr="00F7577D">
        <w:rPr>
          <w:sz w:val="24"/>
          <w:szCs w:val="24"/>
        </w:rPr>
        <w:t xml:space="preserve"> – начальный максимальный размер дополнительного вознаграждения (гонорара успеха) – 7% от суммы штрафа, пеней и доначисленных налогов, которые в результате действий Исполнителя были отменены (признаны незаконными) судебным решением, но не более 7 140 942,89 руб., в том числе НДС 1 190 157,15 руб</w:t>
      </w:r>
      <w:r w:rsidR="00CE0B07" w:rsidRPr="00F7577D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F7577D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</w:t>
      </w:r>
      <w:r w:rsidRPr="00F7577D">
        <w:rPr>
          <w:bCs w:val="0"/>
          <w:sz w:val="24"/>
          <w:szCs w:val="24"/>
        </w:rPr>
        <w:t xml:space="preserve">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F7577D">
        <w:fldChar w:fldCharType="begin"/>
      </w:r>
      <w:r w:rsidR="00805D87" w:rsidRPr="00F7577D">
        <w:instrText xml:space="preserve"> REF _Ref465670219 \r \h  \* MERGEFORMAT </w:instrText>
      </w:r>
      <w:r w:rsidR="00805D87" w:rsidRPr="00F7577D">
        <w:fldChar w:fldCharType="separate"/>
      </w:r>
      <w:r w:rsidR="00D154F8" w:rsidRPr="00F7577D">
        <w:rPr>
          <w:bCs w:val="0"/>
          <w:sz w:val="24"/>
          <w:szCs w:val="24"/>
        </w:rPr>
        <w:t>3.11</w:t>
      </w:r>
      <w:r w:rsidR="00805D87" w:rsidRPr="00F7577D">
        <w:fldChar w:fldCharType="end"/>
      </w:r>
      <w:r w:rsidRPr="00F7577D">
        <w:rPr>
          <w:bCs w:val="0"/>
          <w:sz w:val="24"/>
          <w:szCs w:val="24"/>
        </w:rPr>
        <w:t xml:space="preserve"> данной документации.</w:t>
      </w:r>
    </w:p>
    <w:p w:rsidR="00B87C60" w:rsidRPr="00F7577D" w:rsidRDefault="00B87C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7577D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F7577D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F7577D">
        <w:rPr>
          <w:szCs w:val="24"/>
        </w:rPr>
        <w:lastRenderedPageBreak/>
        <w:t xml:space="preserve">Требования к </w:t>
      </w:r>
      <w:r w:rsidR="009C744E" w:rsidRPr="00F7577D">
        <w:rPr>
          <w:szCs w:val="24"/>
        </w:rPr>
        <w:t>Участник</w:t>
      </w:r>
      <w:r w:rsidRPr="00F7577D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F7577D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F7577D">
        <w:rPr>
          <w:bCs w:val="0"/>
          <w:sz w:val="24"/>
          <w:szCs w:val="24"/>
        </w:rPr>
        <w:t xml:space="preserve">Требования к </w:t>
      </w:r>
      <w:r w:rsidR="009C744E" w:rsidRPr="00F7577D">
        <w:rPr>
          <w:bCs w:val="0"/>
          <w:sz w:val="24"/>
          <w:szCs w:val="24"/>
        </w:rPr>
        <w:t>Участник</w:t>
      </w:r>
      <w:r w:rsidRPr="00F7577D">
        <w:rPr>
          <w:bCs w:val="0"/>
          <w:sz w:val="24"/>
          <w:szCs w:val="24"/>
        </w:rPr>
        <w:t>ам</w:t>
      </w:r>
      <w:bookmarkEnd w:id="468"/>
      <w:r w:rsidRPr="00F7577D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F7577D">
        <w:rPr>
          <w:bCs w:val="0"/>
          <w:sz w:val="24"/>
          <w:szCs w:val="24"/>
        </w:rPr>
        <w:t xml:space="preserve"> у</w:t>
      </w:r>
      <w:r w:rsidRPr="00F7577D">
        <w:rPr>
          <w:bCs w:val="0"/>
          <w:sz w:val="24"/>
          <w:szCs w:val="24"/>
        </w:rPr>
        <w:t xml:space="preserve">частвовать в процедуре </w:t>
      </w:r>
      <w:r w:rsidR="009C744E" w:rsidRPr="00F7577D">
        <w:rPr>
          <w:bCs w:val="0"/>
          <w:sz w:val="24"/>
          <w:szCs w:val="24"/>
        </w:rPr>
        <w:t>З</w:t>
      </w:r>
      <w:r w:rsidRPr="00F7577D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F7577D">
        <w:rPr>
          <w:bCs w:val="0"/>
          <w:color w:val="000000"/>
          <w:sz w:val="24"/>
          <w:szCs w:val="24"/>
        </w:rPr>
        <w:t>физическое</w:t>
      </w:r>
      <w:r w:rsidRPr="00F7577D">
        <w:rPr>
          <w:bCs w:val="0"/>
          <w:sz w:val="24"/>
          <w:szCs w:val="24"/>
        </w:rPr>
        <w:t xml:space="preserve"> лицо </w:t>
      </w:r>
      <w:r w:rsidR="00E71628" w:rsidRPr="00F7577D">
        <w:rPr>
          <w:bCs w:val="0"/>
          <w:sz w:val="24"/>
          <w:szCs w:val="24"/>
        </w:rPr>
        <w:t>(в т.</w:t>
      </w:r>
      <w:r w:rsidR="003129D4" w:rsidRPr="00F7577D">
        <w:rPr>
          <w:bCs w:val="0"/>
          <w:sz w:val="24"/>
          <w:szCs w:val="24"/>
        </w:rPr>
        <w:t xml:space="preserve"> </w:t>
      </w:r>
      <w:r w:rsidR="00E71628" w:rsidRPr="00F7577D">
        <w:rPr>
          <w:bCs w:val="0"/>
          <w:sz w:val="24"/>
          <w:szCs w:val="24"/>
        </w:rPr>
        <w:t xml:space="preserve">ч. </w:t>
      </w:r>
      <w:r w:rsidRPr="00F7577D">
        <w:rPr>
          <w:bCs w:val="0"/>
          <w:sz w:val="24"/>
          <w:szCs w:val="24"/>
        </w:rPr>
        <w:t>индивидуальный предприниматель</w:t>
      </w:r>
      <w:r w:rsidR="00E71628" w:rsidRPr="00F7577D">
        <w:rPr>
          <w:bCs w:val="0"/>
          <w:sz w:val="24"/>
          <w:szCs w:val="24"/>
        </w:rPr>
        <w:t>)</w:t>
      </w:r>
      <w:r w:rsidRPr="00F7577D">
        <w:rPr>
          <w:bCs w:val="0"/>
          <w:sz w:val="24"/>
          <w:szCs w:val="24"/>
        </w:rPr>
        <w:t xml:space="preserve">. </w:t>
      </w:r>
      <w:r w:rsidR="00362EA4" w:rsidRPr="00F7577D">
        <w:rPr>
          <w:bCs w:val="0"/>
          <w:sz w:val="24"/>
          <w:szCs w:val="24"/>
        </w:rPr>
        <w:t>Дополнительные требования к соисполнителям и порядку подтверждения их соответствия установленным требованиям приведены в пункте</w:t>
      </w:r>
      <w:r w:rsidR="00362EA4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F60B9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F60B90">
        <w:rPr>
          <w:bCs w:val="0"/>
          <w:sz w:val="24"/>
          <w:szCs w:val="24"/>
        </w:rPr>
        <w:t>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</w:t>
      </w:r>
      <w:r w:rsidR="00717F60" w:rsidRPr="00E71A48">
        <w:rPr>
          <w:bCs w:val="0"/>
          <w:sz w:val="24"/>
          <w:szCs w:val="24"/>
        </w:rPr>
        <w:t xml:space="preserve">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1F21F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1F21FF">
        <w:fldChar w:fldCharType="begin"/>
      </w:r>
      <w:r w:rsidR="00805D87" w:rsidRPr="001F21FF">
        <w:instrText xml:space="preserve"> REF _Ref440275279 \r \h  \* MERGEFORMAT </w:instrText>
      </w:r>
      <w:r w:rsidR="00805D87" w:rsidRPr="001F21FF">
        <w:fldChar w:fldCharType="separate"/>
      </w:r>
      <w:r w:rsidR="00D154F8" w:rsidRPr="00D154F8">
        <w:rPr>
          <w:sz w:val="24"/>
          <w:szCs w:val="24"/>
        </w:rPr>
        <w:t>1.1.4</w:t>
      </w:r>
      <w:r w:rsidR="00805D87" w:rsidRPr="001F21FF">
        <w:fldChar w:fldCharType="end"/>
      </w:r>
      <w:r w:rsidRPr="001F21FF">
        <w:rPr>
          <w:sz w:val="24"/>
          <w:szCs w:val="24"/>
        </w:rPr>
        <w:t xml:space="preserve"> и разделе </w:t>
      </w:r>
      <w:r w:rsidR="00805D87" w:rsidRPr="001F21FF">
        <w:fldChar w:fldCharType="begin"/>
      </w:r>
      <w:r w:rsidR="00805D87" w:rsidRPr="001F21FF">
        <w:instrText xml:space="preserve"> REF _Ref440270568 \r \h  \* MERGEFORMAT </w:instrText>
      </w:r>
      <w:r w:rsidR="00805D87" w:rsidRPr="001F21FF">
        <w:fldChar w:fldCharType="separate"/>
      </w:r>
      <w:r w:rsidR="00D154F8">
        <w:t>4</w:t>
      </w:r>
      <w:r w:rsidR="00805D87" w:rsidRPr="001F21FF">
        <w:fldChar w:fldCharType="end"/>
      </w:r>
      <w:r w:rsidRPr="001F21FF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F21FF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1F21FF">
        <w:rPr>
          <w:color w:val="000000"/>
          <w:sz w:val="24"/>
          <w:szCs w:val="24"/>
          <w:lang w:eastAsia="ru-RU"/>
        </w:rPr>
        <w:t>знаниями и репутац</w:t>
      </w:r>
      <w:r w:rsidR="00BD74DF" w:rsidRPr="00AE1D21">
        <w:rPr>
          <w:color w:val="000000"/>
          <w:sz w:val="24"/>
          <w:szCs w:val="24"/>
          <w:lang w:eastAsia="ru-RU"/>
        </w:rPr>
        <w:t>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F7577D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</w:t>
      </w:r>
      <w:r w:rsidRPr="00F7577D">
        <w:rPr>
          <w:color w:val="000000"/>
          <w:sz w:val="24"/>
          <w:szCs w:val="24"/>
          <w:lang w:eastAsia="ru-RU"/>
        </w:rPr>
        <w:t xml:space="preserve">оказываемым услугам, (в т.ч. объемам услуг и общей сумме договора). </w:t>
      </w:r>
      <w:r w:rsidRPr="00F7577D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F7577D">
        <w:rPr>
          <w:color w:val="000000"/>
          <w:sz w:val="24"/>
          <w:szCs w:val="24"/>
          <w:lang w:eastAsia="ru-RU"/>
        </w:rPr>
        <w:t xml:space="preserve">. </w:t>
      </w:r>
    </w:p>
    <w:p w:rsidR="00AD3302" w:rsidRPr="00F7577D" w:rsidRDefault="00AD3302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7577D">
        <w:rPr>
          <w:rFonts w:eastAsia="Calibri"/>
          <w:bCs w:val="0"/>
          <w:sz w:val="24"/>
          <w:szCs w:val="24"/>
          <w:lang w:eastAsia="ru-RU"/>
        </w:rPr>
        <w:t>наличие опыта успешного оспаривания налоговых доначислений при обжаловании решений МИ ФНС по крупнейшим налогоплательщикам №4;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7577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F7577D">
        <w:rPr>
          <w:sz w:val="24"/>
          <w:szCs w:val="24"/>
          <w:lang w:eastAsia="ru-RU"/>
        </w:rPr>
        <w:t>ого(</w:t>
      </w:r>
      <w:r w:rsidRPr="00F7577D">
        <w:rPr>
          <w:sz w:val="24"/>
          <w:szCs w:val="24"/>
          <w:lang w:eastAsia="ru-RU"/>
        </w:rPr>
        <w:t>их</w:t>
      </w:r>
      <w:r w:rsidR="003776BB" w:rsidRPr="00F7577D">
        <w:rPr>
          <w:sz w:val="24"/>
          <w:szCs w:val="24"/>
          <w:lang w:eastAsia="ru-RU"/>
        </w:rPr>
        <w:t>)</w:t>
      </w:r>
      <w:r w:rsidRPr="00F7577D">
        <w:rPr>
          <w:sz w:val="24"/>
          <w:szCs w:val="24"/>
          <w:lang w:eastAsia="ru-RU"/>
        </w:rPr>
        <w:t xml:space="preserve"> задани</w:t>
      </w:r>
      <w:r w:rsidR="003776BB" w:rsidRPr="00F7577D">
        <w:rPr>
          <w:sz w:val="24"/>
          <w:szCs w:val="24"/>
          <w:lang w:eastAsia="ru-RU"/>
        </w:rPr>
        <w:t>я(</w:t>
      </w:r>
      <w:r w:rsidRPr="00F7577D">
        <w:rPr>
          <w:sz w:val="24"/>
          <w:szCs w:val="24"/>
          <w:lang w:eastAsia="ru-RU"/>
        </w:rPr>
        <w:t>й</w:t>
      </w:r>
      <w:r w:rsidR="003776BB" w:rsidRPr="00F7577D">
        <w:rPr>
          <w:sz w:val="24"/>
          <w:szCs w:val="24"/>
          <w:lang w:eastAsia="ru-RU"/>
        </w:rPr>
        <w:t>)</w:t>
      </w:r>
      <w:r w:rsidRPr="00F7577D">
        <w:rPr>
          <w:sz w:val="24"/>
          <w:szCs w:val="24"/>
          <w:lang w:eastAsia="ru-RU"/>
        </w:rPr>
        <w:t>, изложены в Приложении №1 (</w:t>
      </w:r>
      <w:r w:rsidRPr="00AE1D21">
        <w:rPr>
          <w:sz w:val="24"/>
          <w:szCs w:val="24"/>
          <w:lang w:eastAsia="ru-RU"/>
        </w:rPr>
        <w:t>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) к настоящей </w:t>
      </w:r>
      <w:r w:rsidRPr="00AE1D21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D3302" w:rsidRDefault="00BD74DF" w:rsidP="00AD330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</w:t>
      </w:r>
      <w:r w:rsidRPr="00F7577D">
        <w:rPr>
          <w:sz w:val="24"/>
          <w:szCs w:val="24"/>
        </w:rPr>
        <w:t xml:space="preserve">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AD3302" w:rsidRPr="00F7577D">
        <w:rPr>
          <w:i/>
          <w:sz w:val="24"/>
          <w:szCs w:val="24"/>
          <w:u w:val="single"/>
        </w:rPr>
        <w:t>Для иностранных лиц</w:t>
      </w:r>
      <w:r w:rsidR="00AD3302" w:rsidRPr="00F7577D">
        <w:rPr>
          <w:sz w:val="24"/>
          <w:szCs w:val="24"/>
        </w:rPr>
        <w:t xml:space="preserve"> -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 </w:t>
      </w:r>
      <w:r w:rsidR="00AD3302" w:rsidRPr="00F7577D">
        <w:rPr>
          <w:i/>
          <w:sz w:val="24"/>
          <w:szCs w:val="24"/>
          <w:u w:val="single"/>
        </w:rPr>
        <w:t>для индивидуальных предпринимателей</w:t>
      </w:r>
      <w:r w:rsidR="00AD3302" w:rsidRPr="00F7577D">
        <w:rPr>
          <w:sz w:val="24"/>
          <w:szCs w:val="24"/>
        </w:rPr>
        <w:t xml:space="preserve"> - выписку из Единого государственного реестра индивидуальных предпринимателей (ЕГРИП), выданную соответствующим подразделением Федеральной налоговой службы не ранее чем за 60 (шестьдесят) дней до срока окончания приема Заявок; </w:t>
      </w:r>
      <w:r w:rsidR="00AD3302" w:rsidRPr="00F7577D">
        <w:rPr>
          <w:i/>
          <w:sz w:val="24"/>
          <w:szCs w:val="24"/>
          <w:u w:val="single"/>
        </w:rPr>
        <w:t>для адвокатов</w:t>
      </w:r>
      <w:r w:rsidR="00AD3302" w:rsidRPr="00F7577D">
        <w:rPr>
          <w:sz w:val="24"/>
          <w:szCs w:val="24"/>
        </w:rPr>
        <w:t xml:space="preserve"> - выписку из реестра адвокатов субъекта Российской Федерации, выданную, территориальным органом Министерства юстиции Российской Федерации, не ранее чем за 60 (шестьдесят) дней до срока окончания приема Заявок; </w:t>
      </w:r>
      <w:r w:rsidR="00AD3302" w:rsidRPr="00F7577D">
        <w:rPr>
          <w:i/>
          <w:sz w:val="24"/>
          <w:szCs w:val="24"/>
          <w:u w:val="single"/>
        </w:rPr>
        <w:t>для адвокатских кабинетов</w:t>
      </w:r>
      <w:r w:rsidR="00AD3302" w:rsidRPr="00F7577D">
        <w:rPr>
          <w:sz w:val="24"/>
          <w:szCs w:val="24"/>
        </w:rPr>
        <w:t xml:space="preserve">, коллегий адвокатов, адвокатских бюро и юридических консультаций  – копию Свидетельства о внесении в реестр адвокатских образований. </w:t>
      </w:r>
      <w:r w:rsidRPr="00F7577D">
        <w:rPr>
          <w:sz w:val="24"/>
          <w:szCs w:val="24"/>
        </w:rPr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</w:t>
      </w:r>
      <w:r w:rsidRPr="00AD3302">
        <w:rPr>
          <w:sz w:val="24"/>
          <w:szCs w:val="24"/>
        </w:rPr>
        <w:t xml:space="preserve"> ответственностью; выписка </w:t>
      </w:r>
      <w:r w:rsidRPr="00AD3302">
        <w:rPr>
          <w:sz w:val="24"/>
          <w:szCs w:val="24"/>
        </w:rPr>
        <w:lastRenderedPageBreak/>
        <w:t xml:space="preserve">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D3302">
        <w:rPr>
          <w:i/>
          <w:sz w:val="24"/>
          <w:szCs w:val="24"/>
        </w:rPr>
        <w:t>Для Участников и их собственников – иностранных лиц:</w:t>
      </w:r>
      <w:r w:rsidRPr="00AD3302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D3302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5.12</w:t>
      </w:r>
      <w:r w:rsidR="00D154F8">
        <w:t>.2.18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</w:t>
      </w:r>
      <w:r w:rsidRPr="00F82225">
        <w:rPr>
          <w:sz w:val="24"/>
          <w:szCs w:val="24"/>
        </w:rPr>
        <w:lastRenderedPageBreak/>
        <w:t>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5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6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</w:t>
      </w:r>
      <w:r w:rsidRPr="00577EC9">
        <w:rPr>
          <w:sz w:val="24"/>
          <w:szCs w:val="24"/>
        </w:rPr>
        <w:lastRenderedPageBreak/>
        <w:t xml:space="preserve">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D154F8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F7577D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</w:t>
      </w:r>
      <w:r w:rsidR="00090FCB" w:rsidRPr="00F7577D">
        <w:rPr>
          <w:iCs/>
          <w:sz w:val="24"/>
          <w:szCs w:val="24"/>
        </w:rPr>
        <w:t>договора по данной закупочной процедуре</w:t>
      </w:r>
      <w:r w:rsidR="00090FCB" w:rsidRPr="00F7577D">
        <w:rPr>
          <w:sz w:val="24"/>
          <w:szCs w:val="24"/>
        </w:rPr>
        <w:t>;</w:t>
      </w:r>
    </w:p>
    <w:p w:rsidR="007705A5" w:rsidRPr="00F7577D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F7577D">
        <w:rPr>
          <w:sz w:val="24"/>
          <w:szCs w:val="24"/>
        </w:rPr>
        <w:t xml:space="preserve">Соглашение о неустойке </w:t>
      </w:r>
      <w:r w:rsidR="00A154B7" w:rsidRPr="00F7577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F7577D">
        <w:rPr>
          <w:sz w:val="24"/>
          <w:szCs w:val="24"/>
        </w:rPr>
        <w:t xml:space="preserve"> </w:t>
      </w:r>
      <w:r w:rsidRPr="00F7577D">
        <w:rPr>
          <w:sz w:val="24"/>
          <w:szCs w:val="24"/>
        </w:rPr>
        <w:t>(</w:t>
      </w:r>
      <w:r w:rsidR="003C2207" w:rsidRPr="00F7577D">
        <w:rPr>
          <w:sz w:val="24"/>
          <w:szCs w:val="24"/>
        </w:rPr>
        <w:t>подраздел</w:t>
      </w:r>
      <w:r w:rsidRPr="00F7577D">
        <w:rPr>
          <w:sz w:val="24"/>
          <w:szCs w:val="24"/>
        </w:rPr>
        <w:t xml:space="preserve"> </w:t>
      </w:r>
      <w:r w:rsidR="00805D87" w:rsidRPr="00F7577D">
        <w:fldChar w:fldCharType="begin"/>
      </w:r>
      <w:r w:rsidR="00805D87" w:rsidRPr="00F7577D">
        <w:instrText xml:space="preserve"> REF _Ref440272256 \r \h  \* MERGEFORMAT </w:instrText>
      </w:r>
      <w:r w:rsidR="00805D87" w:rsidRPr="00F7577D">
        <w:fldChar w:fldCharType="separate"/>
      </w:r>
      <w:r w:rsidR="00D154F8" w:rsidRPr="00F7577D">
        <w:rPr>
          <w:sz w:val="24"/>
          <w:szCs w:val="24"/>
        </w:rPr>
        <w:t>5.14</w:t>
      </w:r>
      <w:r w:rsidR="00805D87" w:rsidRPr="00F7577D">
        <w:fldChar w:fldCharType="end"/>
      </w:r>
      <w:r w:rsidRPr="00F7577D">
        <w:rPr>
          <w:sz w:val="24"/>
          <w:szCs w:val="24"/>
        </w:rPr>
        <w:t>)</w:t>
      </w:r>
      <w:r w:rsidR="00CE4D51" w:rsidRPr="00F7577D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F7577D">
        <w:rPr>
          <w:sz w:val="24"/>
          <w:szCs w:val="24"/>
        </w:rPr>
        <w:t>;</w:t>
      </w:r>
      <w:bookmarkEnd w:id="482"/>
    </w:p>
    <w:p w:rsidR="003C2A2B" w:rsidRPr="00F7577D" w:rsidRDefault="003C2A2B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7577D">
        <w:rPr>
          <w:rFonts w:eastAsia="Calibri"/>
          <w:bCs w:val="0"/>
          <w:sz w:val="24"/>
          <w:szCs w:val="24"/>
          <w:lang w:eastAsia="ru-RU"/>
        </w:rPr>
        <w:t>Копию удостоверения адвоката (для всех адвокатов, привлекаемых к оказанию услуг по Договору);</w:t>
      </w:r>
    </w:p>
    <w:p w:rsidR="003C2A2B" w:rsidRPr="00F7577D" w:rsidRDefault="0047009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rFonts w:eastAsia="Calibri"/>
          <w:bCs w:val="0"/>
          <w:sz w:val="24"/>
          <w:szCs w:val="24"/>
          <w:lang w:eastAsia="ru-RU"/>
        </w:rPr>
      </w:pPr>
      <w:r w:rsidRPr="00F7577D">
        <w:rPr>
          <w:rFonts w:eastAsia="Calibri"/>
          <w:bCs w:val="0"/>
          <w:sz w:val="24"/>
          <w:szCs w:val="24"/>
          <w:lang w:eastAsia="ru-RU"/>
        </w:rPr>
        <w:t>Копии, вступивших в законную силу, судебных актов по делам об обжаловании актов налоговых органов, составленных по результатам выездных налоговых проверок, подтверждающие наличие положительного опыта представления интересов налогоплательщиков, отнесенных к категории крупнейших в судах;</w:t>
      </w:r>
    </w:p>
    <w:p w:rsidR="00470090" w:rsidRPr="00F7577D" w:rsidRDefault="0047009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rFonts w:eastAsia="Calibri"/>
          <w:bCs w:val="0"/>
          <w:sz w:val="24"/>
          <w:szCs w:val="24"/>
          <w:lang w:eastAsia="ru-RU"/>
        </w:rPr>
      </w:pPr>
      <w:r w:rsidRPr="00F7577D">
        <w:rPr>
          <w:rFonts w:eastAsia="Calibri"/>
          <w:bCs w:val="0"/>
          <w:sz w:val="24"/>
          <w:szCs w:val="24"/>
          <w:lang w:eastAsia="ru-RU"/>
        </w:rPr>
        <w:t xml:space="preserve">Копии трудовых книжек/выписки из трудовых книжек персонала Участника; гражданско-правовые договоры (соглашения об оказании услуг) между Участником и адвокатами, заверенные уполномоченным должностным лицом </w:t>
      </w:r>
      <w:r w:rsidRPr="00F7577D">
        <w:rPr>
          <w:rFonts w:eastAsia="Calibri"/>
          <w:bCs w:val="0"/>
          <w:sz w:val="24"/>
          <w:szCs w:val="24"/>
          <w:lang w:eastAsia="ru-RU"/>
        </w:rPr>
        <w:lastRenderedPageBreak/>
        <w:t>Участника;</w:t>
      </w:r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7577D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F7577D">
        <w:rPr>
          <w:sz w:val="24"/>
          <w:szCs w:val="24"/>
        </w:rPr>
        <w:t xml:space="preserve">, </w:t>
      </w:r>
      <w:r w:rsidR="00A154B7" w:rsidRPr="00F7577D">
        <w:rPr>
          <w:bCs w:val="0"/>
          <w:sz w:val="24"/>
          <w:szCs w:val="24"/>
        </w:rPr>
        <w:t>по форме и в соответствии с инструкциями, приведенными</w:t>
      </w:r>
      <w:r w:rsidR="00A154B7" w:rsidRPr="005347FA">
        <w:rPr>
          <w:bCs w:val="0"/>
          <w:sz w:val="24"/>
          <w:szCs w:val="24"/>
        </w:rPr>
        <w:t xml:space="preserve">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7D7C50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56CEE">
        <w:rPr>
          <w:sz w:val="24"/>
          <w:szCs w:val="24"/>
        </w:rPr>
        <w:t xml:space="preserve">- </w:t>
      </w:r>
      <w:r w:rsidR="00056CEE" w:rsidRPr="00056CEE">
        <w:rPr>
          <w:sz w:val="24"/>
          <w:szCs w:val="24"/>
          <w:lang w:val="x-none"/>
        </w:rPr>
        <w:t>иные нарушения существенны</w:t>
      </w:r>
      <w:r w:rsidR="00056CEE" w:rsidRPr="00056CEE">
        <w:rPr>
          <w:sz w:val="24"/>
          <w:szCs w:val="24"/>
        </w:rPr>
        <w:t xml:space="preserve">х </w:t>
      </w:r>
      <w:r w:rsidR="00056CEE" w:rsidRPr="00056CEE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56CEE">
        <w:rPr>
          <w:sz w:val="24"/>
          <w:szCs w:val="24"/>
        </w:rPr>
        <w:t>оказания услуг</w:t>
      </w:r>
      <w:r w:rsidRPr="00056CEE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lastRenderedPageBreak/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  <w:lang w:val="en-US"/>
        </w:rPr>
        <w:t>a</w:t>
      </w:r>
      <w:r w:rsidR="00D154F8" w:rsidRPr="00D154F8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  <w:lang w:val="en-US"/>
        </w:rPr>
        <w:t>g</w:t>
      </w:r>
      <w:r w:rsidR="00D154F8" w:rsidRPr="00D154F8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AE1D21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9B34CB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9B34CB">
        <w:rPr>
          <w:bCs w:val="0"/>
          <w:sz w:val="24"/>
          <w:szCs w:val="24"/>
        </w:rPr>
        <w:t>окументации по запросу предложений</w:t>
      </w:r>
      <w:r w:rsidRPr="009B34CB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9B34CB">
        <w:rPr>
          <w:bCs w:val="0"/>
          <w:iCs/>
          <w:sz w:val="24"/>
          <w:szCs w:val="24"/>
        </w:rPr>
        <w:t>.</w:t>
      </w:r>
    </w:p>
    <w:p w:rsidR="009B34CB" w:rsidRPr="00F7577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F7577D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9B34CB" w:rsidRPr="00F7577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7577D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B34CB" w:rsidRPr="00F7577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7577D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F7577D">
        <w:rPr>
          <w:sz w:val="24"/>
          <w:szCs w:val="24"/>
        </w:rPr>
        <w:fldChar w:fldCharType="begin"/>
      </w:r>
      <w:r w:rsidRPr="00F7577D">
        <w:rPr>
          <w:sz w:val="24"/>
          <w:szCs w:val="24"/>
        </w:rPr>
        <w:instrText xml:space="preserve"> REF _Ref191386085 \r \h  \* MERGEFORMAT </w:instrText>
      </w:r>
      <w:r w:rsidRPr="00F7577D">
        <w:rPr>
          <w:sz w:val="24"/>
          <w:szCs w:val="24"/>
        </w:rPr>
      </w:r>
      <w:r w:rsidRPr="00F7577D">
        <w:rPr>
          <w:sz w:val="24"/>
          <w:szCs w:val="24"/>
        </w:rPr>
        <w:fldChar w:fldCharType="separate"/>
      </w:r>
      <w:r w:rsidR="00D154F8" w:rsidRPr="00F7577D">
        <w:rPr>
          <w:sz w:val="24"/>
          <w:szCs w:val="24"/>
        </w:rPr>
        <w:t>1.1.1</w:t>
      </w:r>
      <w:r w:rsidRPr="00F7577D">
        <w:rPr>
          <w:sz w:val="24"/>
          <w:szCs w:val="24"/>
        </w:rPr>
        <w:fldChar w:fldCharType="end"/>
      </w:r>
      <w:r w:rsidRPr="00F7577D">
        <w:rPr>
          <w:sz w:val="24"/>
          <w:szCs w:val="24"/>
        </w:rPr>
        <w:t>).</w:t>
      </w:r>
    </w:p>
    <w:p w:rsidR="009B34CB" w:rsidRPr="00F7577D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7577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F7577D">
        <w:rPr>
          <w:b/>
          <w:sz w:val="24"/>
          <w:szCs w:val="24"/>
        </w:rPr>
        <w:t xml:space="preserve">12:00 </w:t>
      </w:r>
      <w:r w:rsidR="001F21FF" w:rsidRPr="00F7577D">
        <w:rPr>
          <w:b/>
          <w:sz w:val="24"/>
          <w:szCs w:val="24"/>
        </w:rPr>
        <w:t>11</w:t>
      </w:r>
      <w:r w:rsidRPr="00F7577D">
        <w:rPr>
          <w:b/>
          <w:sz w:val="24"/>
          <w:szCs w:val="24"/>
        </w:rPr>
        <w:t xml:space="preserve"> </w:t>
      </w:r>
      <w:r w:rsidR="001F21FF" w:rsidRPr="00F7577D">
        <w:rPr>
          <w:b/>
          <w:sz w:val="24"/>
          <w:szCs w:val="24"/>
        </w:rPr>
        <w:t>декабря</w:t>
      </w:r>
      <w:r w:rsidRPr="00F7577D">
        <w:rPr>
          <w:b/>
          <w:sz w:val="24"/>
          <w:szCs w:val="24"/>
        </w:rPr>
        <w:t xml:space="preserve"> 2018 года</w:t>
      </w:r>
      <w:r w:rsidRPr="00F7577D">
        <w:rPr>
          <w:sz w:val="24"/>
          <w:szCs w:val="24"/>
        </w:rPr>
        <w:t>.</w:t>
      </w:r>
    </w:p>
    <w:p w:rsidR="00717F60" w:rsidRPr="00E71A48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7577D">
        <w:rPr>
          <w:bCs w:val="0"/>
          <w:sz w:val="24"/>
          <w:szCs w:val="24"/>
        </w:rPr>
        <w:t>Организатор</w:t>
      </w:r>
      <w:r w:rsidRPr="00382A07">
        <w:rPr>
          <w:bCs w:val="0"/>
          <w:sz w:val="24"/>
          <w:szCs w:val="24"/>
        </w:rPr>
        <w:t xml:space="preserve"> запроса предложений оставляет за собой право (но не </w:t>
      </w:r>
      <w:r w:rsidRPr="00382A07">
        <w:rPr>
          <w:bCs w:val="0"/>
          <w:sz w:val="24"/>
          <w:szCs w:val="24"/>
        </w:rPr>
        <w:lastRenderedPageBreak/>
        <w:t>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D154F8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D154F8" w:rsidRPr="00D154F8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3E55D7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</w:t>
      </w:r>
      <w:r w:rsidRPr="003E55D7">
        <w:rPr>
          <w:bCs w:val="0"/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3E55D7">
        <w:rPr>
          <w:bCs w:val="0"/>
          <w:sz w:val="24"/>
          <w:szCs w:val="24"/>
        </w:rPr>
        <w:t>запросе предложений</w:t>
      </w:r>
      <w:r w:rsidRPr="003E55D7">
        <w:rPr>
          <w:bCs w:val="0"/>
          <w:sz w:val="24"/>
          <w:szCs w:val="24"/>
        </w:rPr>
        <w:t>:</w:t>
      </w:r>
      <w:bookmarkEnd w:id="589"/>
      <w:bookmarkEnd w:id="590"/>
    </w:p>
    <w:p w:rsidR="00932C0A" w:rsidRPr="003E55D7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E55D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E55D7">
        <w:rPr>
          <w:bCs w:val="0"/>
          <w:sz w:val="24"/>
          <w:szCs w:val="24"/>
        </w:rPr>
        <w:t xml:space="preserve">, </w:t>
      </w:r>
      <w:r w:rsidR="00F67CDE" w:rsidRPr="003E55D7">
        <w:rPr>
          <w:bCs w:val="0"/>
          <w:sz w:val="24"/>
          <w:szCs w:val="24"/>
        </w:rPr>
        <w:lastRenderedPageBreak/>
        <w:t>предоставления</w:t>
      </w:r>
      <w:r w:rsidR="007C47E3" w:rsidRPr="003E55D7">
        <w:rPr>
          <w:bCs w:val="0"/>
          <w:sz w:val="24"/>
          <w:szCs w:val="24"/>
        </w:rPr>
        <w:t xml:space="preserve"> </w:t>
      </w:r>
      <w:r w:rsidR="00F56BF5" w:rsidRPr="003E55D7">
        <w:rPr>
          <w:sz w:val="24"/>
          <w:szCs w:val="24"/>
        </w:rPr>
        <w:t xml:space="preserve">фальсифицированных </w:t>
      </w:r>
      <w:r w:rsidR="007C47E3" w:rsidRPr="003E55D7">
        <w:rPr>
          <w:bCs w:val="0"/>
          <w:sz w:val="24"/>
          <w:szCs w:val="24"/>
        </w:rPr>
        <w:t>документов, приведенных в</w:t>
      </w:r>
      <w:r w:rsidRPr="003E55D7">
        <w:rPr>
          <w:bCs w:val="0"/>
          <w:sz w:val="24"/>
          <w:szCs w:val="24"/>
        </w:rPr>
        <w:t xml:space="preserve"> составе </w:t>
      </w:r>
      <w:r w:rsidR="004B5EB3" w:rsidRPr="003E55D7">
        <w:rPr>
          <w:bCs w:val="0"/>
          <w:sz w:val="24"/>
          <w:szCs w:val="24"/>
        </w:rPr>
        <w:t>Заявк</w:t>
      </w:r>
      <w:r w:rsidRPr="003E55D7">
        <w:rPr>
          <w:bCs w:val="0"/>
          <w:sz w:val="24"/>
          <w:szCs w:val="24"/>
        </w:rPr>
        <w:t>и;</w:t>
      </w:r>
    </w:p>
    <w:p w:rsidR="00932C0A" w:rsidRPr="003E55D7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E55D7">
        <w:rPr>
          <w:bCs w:val="0"/>
          <w:sz w:val="24"/>
          <w:szCs w:val="24"/>
        </w:rPr>
        <w:t xml:space="preserve">отказа </w:t>
      </w:r>
      <w:r w:rsidRPr="003E55D7">
        <w:rPr>
          <w:sz w:val="24"/>
          <w:szCs w:val="24"/>
          <w:lang w:val="x-none" w:eastAsia="x-none"/>
        </w:rPr>
        <w:t xml:space="preserve">Победителя или </w:t>
      </w:r>
      <w:r w:rsidRPr="003E55D7">
        <w:rPr>
          <w:sz w:val="24"/>
          <w:szCs w:val="24"/>
          <w:lang w:eastAsia="x-none"/>
        </w:rPr>
        <w:t>У</w:t>
      </w:r>
      <w:r w:rsidRPr="003E55D7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E55D7">
        <w:rPr>
          <w:sz w:val="24"/>
          <w:szCs w:val="24"/>
          <w:lang w:eastAsia="x-none"/>
        </w:rPr>
        <w:t>У</w:t>
      </w:r>
      <w:r w:rsidRPr="003E55D7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E55D7">
        <w:rPr>
          <w:sz w:val="24"/>
          <w:szCs w:val="24"/>
          <w:lang w:eastAsia="x-none"/>
        </w:rPr>
        <w:t>Документации по запросу предложений</w:t>
      </w:r>
      <w:r w:rsidRPr="003E55D7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E55D7">
        <w:rPr>
          <w:sz w:val="24"/>
          <w:szCs w:val="24"/>
          <w:lang w:eastAsia="x-none"/>
        </w:rPr>
        <w:t>Документации по запросу предложений</w:t>
      </w:r>
      <w:r w:rsidRPr="003E55D7">
        <w:rPr>
          <w:sz w:val="24"/>
          <w:szCs w:val="24"/>
          <w:lang w:val="x-none" w:eastAsia="x-none"/>
        </w:rPr>
        <w:t xml:space="preserve"> порядке</w:t>
      </w:r>
      <w:r w:rsidRPr="003E55D7">
        <w:rPr>
          <w:bCs w:val="0"/>
          <w:sz w:val="24"/>
          <w:szCs w:val="24"/>
        </w:rPr>
        <w:t xml:space="preserve"> </w:t>
      </w:r>
      <w:r w:rsidR="00932C0A" w:rsidRPr="003E55D7">
        <w:rPr>
          <w:bCs w:val="0"/>
          <w:sz w:val="24"/>
          <w:szCs w:val="24"/>
        </w:rPr>
        <w:t>(п</w:t>
      </w:r>
      <w:r w:rsidR="00403042" w:rsidRPr="003E55D7">
        <w:rPr>
          <w:bCs w:val="0"/>
          <w:sz w:val="24"/>
          <w:szCs w:val="24"/>
        </w:rPr>
        <w:t>.</w:t>
      </w:r>
      <w:r w:rsidR="007F30BA" w:rsidRPr="003E55D7">
        <w:rPr>
          <w:bCs w:val="0"/>
          <w:sz w:val="24"/>
          <w:szCs w:val="24"/>
        </w:rPr>
        <w:fldChar w:fldCharType="begin"/>
      </w:r>
      <w:r w:rsidR="00E54225" w:rsidRPr="003E55D7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E55D7">
        <w:rPr>
          <w:bCs w:val="0"/>
          <w:sz w:val="24"/>
          <w:szCs w:val="24"/>
        </w:rPr>
      </w:r>
      <w:r w:rsidR="007F30BA" w:rsidRPr="003E55D7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3.12</w:t>
      </w:r>
      <w:r w:rsidR="007F30BA" w:rsidRPr="003E55D7">
        <w:rPr>
          <w:bCs w:val="0"/>
          <w:sz w:val="24"/>
          <w:szCs w:val="24"/>
        </w:rPr>
        <w:fldChar w:fldCharType="end"/>
      </w:r>
      <w:r w:rsidR="00932C0A" w:rsidRPr="003E55D7">
        <w:rPr>
          <w:bCs w:val="0"/>
          <w:sz w:val="24"/>
          <w:szCs w:val="24"/>
        </w:rPr>
        <w:t>);</w:t>
      </w:r>
    </w:p>
    <w:p w:rsidR="00932C0A" w:rsidRPr="003E55D7" w:rsidRDefault="003E55D7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E55D7">
        <w:rPr>
          <w:sz w:val="24"/>
          <w:szCs w:val="24"/>
          <w:lang w:eastAsia="ru-RU"/>
        </w:rPr>
        <w:t>непредставлени</w:t>
      </w:r>
      <w:r w:rsidRPr="003E55D7">
        <w:rPr>
          <w:sz w:val="24"/>
          <w:szCs w:val="24"/>
        </w:rPr>
        <w:t>я или предоставления</w:t>
      </w:r>
      <w:r w:rsidRPr="003E55D7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E55D7">
        <w:rPr>
          <w:bCs w:val="0"/>
          <w:sz w:val="24"/>
          <w:szCs w:val="24"/>
        </w:rPr>
        <w:t xml:space="preserve"> </w:t>
      </w:r>
      <w:r w:rsidR="00043F1B" w:rsidRPr="003E55D7">
        <w:rPr>
          <w:bCs w:val="0"/>
          <w:sz w:val="24"/>
          <w:szCs w:val="24"/>
        </w:rPr>
        <w:t>(п.</w:t>
      </w:r>
      <w:r w:rsidR="007F30BA" w:rsidRPr="003E55D7">
        <w:rPr>
          <w:bCs w:val="0"/>
          <w:sz w:val="24"/>
          <w:szCs w:val="24"/>
        </w:rPr>
        <w:fldChar w:fldCharType="begin"/>
      </w:r>
      <w:r w:rsidR="00043F1B" w:rsidRPr="003E55D7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E55D7">
        <w:rPr>
          <w:bCs w:val="0"/>
          <w:sz w:val="24"/>
          <w:szCs w:val="24"/>
        </w:rPr>
      </w:r>
      <w:r w:rsidR="007F30BA" w:rsidRPr="003E55D7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3.13</w:t>
      </w:r>
      <w:r w:rsidR="007F30BA" w:rsidRPr="003E55D7">
        <w:rPr>
          <w:bCs w:val="0"/>
          <w:sz w:val="24"/>
          <w:szCs w:val="24"/>
        </w:rPr>
        <w:fldChar w:fldCharType="end"/>
      </w:r>
      <w:r w:rsidR="00043F1B" w:rsidRPr="003E55D7">
        <w:rPr>
          <w:bCs w:val="0"/>
          <w:sz w:val="24"/>
          <w:szCs w:val="24"/>
        </w:rPr>
        <w:t>)</w:t>
      </w:r>
      <w:r w:rsidR="00311F48" w:rsidRPr="003E55D7">
        <w:rPr>
          <w:bCs w:val="0"/>
          <w:sz w:val="24"/>
          <w:szCs w:val="24"/>
        </w:rPr>
        <w:t>.</w:t>
      </w:r>
    </w:p>
    <w:p w:rsidR="00932C0A" w:rsidRPr="003E55D7" w:rsidRDefault="00932C0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3E55D7">
        <w:rPr>
          <w:bCs w:val="0"/>
          <w:sz w:val="24"/>
          <w:szCs w:val="24"/>
        </w:rPr>
        <w:t xml:space="preserve">В случаях, указанных в п. </w:t>
      </w:r>
      <w:r w:rsidR="00805D87" w:rsidRPr="003E55D7">
        <w:rPr>
          <w:sz w:val="24"/>
          <w:szCs w:val="24"/>
        </w:rPr>
        <w:fldChar w:fldCharType="begin"/>
      </w:r>
      <w:r w:rsidR="00805D87" w:rsidRPr="003E55D7">
        <w:rPr>
          <w:sz w:val="24"/>
          <w:szCs w:val="24"/>
        </w:rPr>
        <w:instrText xml:space="preserve"> REF _Ref305753174 \r \h  \* MERGEFORMAT </w:instrText>
      </w:r>
      <w:r w:rsidR="00805D87" w:rsidRPr="003E55D7">
        <w:rPr>
          <w:sz w:val="24"/>
          <w:szCs w:val="24"/>
        </w:rPr>
      </w:r>
      <w:r w:rsidR="00805D87" w:rsidRPr="003E55D7">
        <w:rPr>
          <w:sz w:val="24"/>
          <w:szCs w:val="24"/>
        </w:rPr>
        <w:fldChar w:fldCharType="separate"/>
      </w:r>
      <w:r w:rsidR="00D154F8" w:rsidRPr="00D154F8">
        <w:rPr>
          <w:bCs w:val="0"/>
          <w:sz w:val="24"/>
          <w:szCs w:val="24"/>
        </w:rPr>
        <w:t>-3.3.14.3</w:t>
      </w:r>
      <w:r w:rsidR="00D154F8">
        <w:rPr>
          <w:sz w:val="24"/>
          <w:szCs w:val="24"/>
        </w:rPr>
        <w:t>.2</w:t>
      </w:r>
      <w:r w:rsidR="00805D87" w:rsidRPr="003E55D7">
        <w:rPr>
          <w:sz w:val="24"/>
          <w:szCs w:val="24"/>
        </w:rPr>
        <w:fldChar w:fldCharType="end"/>
      </w:r>
      <w:r w:rsidRPr="003E55D7">
        <w:rPr>
          <w:bCs w:val="0"/>
          <w:sz w:val="24"/>
          <w:szCs w:val="24"/>
        </w:rPr>
        <w:t xml:space="preserve"> </w:t>
      </w:r>
      <w:r w:rsidR="009C744E" w:rsidRPr="003E55D7">
        <w:rPr>
          <w:bCs w:val="0"/>
          <w:sz w:val="24"/>
          <w:szCs w:val="24"/>
        </w:rPr>
        <w:t>Участник</w:t>
      </w:r>
      <w:r w:rsidRPr="003E55D7">
        <w:rPr>
          <w:bCs w:val="0"/>
          <w:sz w:val="24"/>
          <w:szCs w:val="24"/>
        </w:rPr>
        <w:t xml:space="preserve"> обязан выплатить </w:t>
      </w:r>
      <w:r w:rsidR="00D2663E" w:rsidRPr="003E55D7">
        <w:rPr>
          <w:bCs w:val="0"/>
          <w:sz w:val="24"/>
          <w:szCs w:val="24"/>
        </w:rPr>
        <w:t>Организатору</w:t>
      </w:r>
      <w:r w:rsidRPr="003E55D7">
        <w:rPr>
          <w:bCs w:val="0"/>
          <w:sz w:val="24"/>
          <w:szCs w:val="24"/>
        </w:rPr>
        <w:t xml:space="preserve"> неустойку в размере </w:t>
      </w:r>
      <w:bookmarkEnd w:id="591"/>
      <w:r w:rsidR="000A7A8E" w:rsidRPr="003E55D7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3E55D7">
        <w:rPr>
          <w:bCs w:val="0"/>
          <w:sz w:val="24"/>
          <w:szCs w:val="24"/>
        </w:rPr>
        <w:t>Участник</w:t>
      </w:r>
      <w:r w:rsidR="00932C0A" w:rsidRPr="003E55D7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</w:t>
      </w:r>
      <w:r w:rsidR="00932C0A" w:rsidRPr="00E71A48">
        <w:rPr>
          <w:bCs w:val="0"/>
          <w:sz w:val="24"/>
          <w:szCs w:val="24"/>
        </w:rPr>
        <w:t>/Заказчика об уплате неустойки.</w:t>
      </w:r>
      <w:bookmarkEnd w:id="592"/>
      <w:bookmarkEnd w:id="593"/>
    </w:p>
    <w:p w:rsidR="002F273A" w:rsidRPr="00F7577D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F7577D">
        <w:rPr>
          <w:bCs w:val="0"/>
          <w:spacing w:val="-1"/>
          <w:sz w:val="24"/>
          <w:szCs w:val="24"/>
        </w:rPr>
        <w:t xml:space="preserve">Документации </w:t>
      </w:r>
      <w:r w:rsidRPr="00F7577D">
        <w:rPr>
          <w:bCs w:val="0"/>
          <w:sz w:val="24"/>
          <w:szCs w:val="24"/>
        </w:rPr>
        <w:t>(</w:t>
      </w:r>
      <w:r w:rsidRPr="00F7577D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F7577D">
        <w:fldChar w:fldCharType="begin"/>
      </w:r>
      <w:r w:rsidR="00197954" w:rsidRPr="00F7577D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7577D">
        <w:instrText xml:space="preserve"> \* MERGEFORMAT </w:instrText>
      </w:r>
      <w:r w:rsidR="007F30BA" w:rsidRPr="00F7577D">
        <w:fldChar w:fldCharType="separate"/>
      </w:r>
      <w:r w:rsidR="00D154F8" w:rsidRPr="00F7577D">
        <w:rPr>
          <w:bCs w:val="0"/>
          <w:sz w:val="24"/>
          <w:szCs w:val="24"/>
          <w:lang w:eastAsia="ru-RU"/>
        </w:rPr>
        <w:t>5.15</w:t>
      </w:r>
      <w:r w:rsidR="007F30BA" w:rsidRPr="00F7577D">
        <w:fldChar w:fldCharType="end"/>
      </w:r>
      <w:r w:rsidRPr="00F7577D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F7577D">
        <w:fldChar w:fldCharType="begin"/>
      </w:r>
      <w:r w:rsidR="00805D87" w:rsidRPr="00F7577D">
        <w:instrText xml:space="preserve"> REF _Ref440289953 \r \h  \* MERGEFORMAT </w:instrText>
      </w:r>
      <w:r w:rsidR="00805D87" w:rsidRPr="00F7577D">
        <w:fldChar w:fldCharType="separate"/>
      </w:r>
      <w:r w:rsidR="00D154F8" w:rsidRPr="00F7577D">
        <w:rPr>
          <w:bCs w:val="0"/>
          <w:sz w:val="24"/>
          <w:szCs w:val="24"/>
        </w:rPr>
        <w:t>3.4.1.3</w:t>
      </w:r>
      <w:r w:rsidR="00805D87" w:rsidRPr="00F7577D">
        <w:fldChar w:fldCharType="end"/>
      </w:r>
      <w:r w:rsidRPr="00F7577D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F7577D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F7577D">
        <w:rPr>
          <w:bCs w:val="0"/>
          <w:sz w:val="24"/>
          <w:szCs w:val="24"/>
        </w:rPr>
        <w:t>Горностаева</w:t>
      </w:r>
      <w:r w:rsidR="00BB6553" w:rsidRPr="00F7577D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F7577D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F7577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7577D">
        <w:rPr>
          <w:sz w:val="24"/>
          <w:szCs w:val="24"/>
        </w:rPr>
        <w:t>Пометка «</w:t>
      </w:r>
      <w:r w:rsidRPr="00F7577D">
        <w:rPr>
          <w:bCs w:val="0"/>
          <w:sz w:val="24"/>
          <w:szCs w:val="24"/>
        </w:rPr>
        <w:t xml:space="preserve"> Соглашение о неустойке</w:t>
      </w:r>
      <w:r w:rsidRPr="00F7577D">
        <w:rPr>
          <w:sz w:val="24"/>
          <w:szCs w:val="24"/>
        </w:rPr>
        <w:t>»;</w:t>
      </w:r>
    </w:p>
    <w:p w:rsidR="002F273A" w:rsidRPr="00F7577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7577D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 w:rsidRPr="00F7577D">
        <w:fldChar w:fldCharType="begin"/>
      </w:r>
      <w:r w:rsidR="00805D87" w:rsidRPr="00F7577D">
        <w:instrText xml:space="preserve"> REF _Ref191386085 \r \h  \* MERGEFORMAT </w:instrText>
      </w:r>
      <w:r w:rsidR="00805D87" w:rsidRPr="00F7577D">
        <w:fldChar w:fldCharType="separate"/>
      </w:r>
      <w:r w:rsidR="00D154F8" w:rsidRPr="00F7577D">
        <w:rPr>
          <w:sz w:val="24"/>
          <w:szCs w:val="24"/>
        </w:rPr>
        <w:t>1.1.1</w:t>
      </w:r>
      <w:r w:rsidR="00805D87" w:rsidRPr="00F7577D">
        <w:fldChar w:fldCharType="end"/>
      </w:r>
      <w:r w:rsidRPr="00F7577D">
        <w:rPr>
          <w:sz w:val="24"/>
          <w:szCs w:val="24"/>
        </w:rPr>
        <w:t>;</w:t>
      </w:r>
    </w:p>
    <w:p w:rsidR="002F273A" w:rsidRPr="00F7577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7577D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F7577D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7577D">
        <w:rPr>
          <w:sz w:val="24"/>
          <w:szCs w:val="24"/>
        </w:rPr>
        <w:t xml:space="preserve">предмет Договора в соответствии с пунктом </w:t>
      </w:r>
      <w:r w:rsidR="00805D87" w:rsidRPr="00F7577D">
        <w:fldChar w:fldCharType="begin"/>
      </w:r>
      <w:r w:rsidR="00805D87" w:rsidRPr="00F7577D">
        <w:instrText xml:space="preserve"> REF _Ref303323780 \r \h  \* MERGEFORMAT </w:instrText>
      </w:r>
      <w:r w:rsidR="00805D87" w:rsidRPr="00F7577D">
        <w:fldChar w:fldCharType="separate"/>
      </w:r>
      <w:r w:rsidR="00D154F8" w:rsidRPr="00F7577D">
        <w:rPr>
          <w:sz w:val="24"/>
          <w:szCs w:val="24"/>
        </w:rPr>
        <w:t>1.1.4</w:t>
      </w:r>
      <w:r w:rsidR="00805D87" w:rsidRPr="00F7577D">
        <w:fldChar w:fldCharType="end"/>
      </w:r>
      <w:r w:rsidRPr="00F7577D">
        <w:rPr>
          <w:sz w:val="24"/>
          <w:szCs w:val="24"/>
        </w:rPr>
        <w:t>.</w:t>
      </w:r>
    </w:p>
    <w:p w:rsidR="002F273A" w:rsidRPr="001E3137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F7577D">
        <w:rPr>
          <w:bCs w:val="0"/>
          <w:sz w:val="24"/>
          <w:szCs w:val="24"/>
        </w:rPr>
        <w:t>Предоставление</w:t>
      </w:r>
      <w:r w:rsidRPr="00F7577D">
        <w:rPr>
          <w:sz w:val="24"/>
          <w:szCs w:val="24"/>
        </w:rPr>
        <w:t xml:space="preserve"> оригинала </w:t>
      </w:r>
      <w:r w:rsidRPr="00F7577D">
        <w:rPr>
          <w:bCs w:val="0"/>
          <w:sz w:val="24"/>
          <w:szCs w:val="24"/>
        </w:rPr>
        <w:t>соглашения о неустойке</w:t>
      </w:r>
      <w:r w:rsidRPr="00F7577D">
        <w:rPr>
          <w:sz w:val="24"/>
          <w:szCs w:val="24"/>
        </w:rPr>
        <w:t xml:space="preserve"> без Расписки сдачи-приемки </w:t>
      </w:r>
      <w:r w:rsidRPr="00F7577D">
        <w:rPr>
          <w:bCs w:val="0"/>
          <w:sz w:val="24"/>
          <w:szCs w:val="24"/>
        </w:rPr>
        <w:t>соглашения о неустойке</w:t>
      </w:r>
      <w:r w:rsidRPr="00F7577D">
        <w:rPr>
          <w:sz w:val="24"/>
          <w:szCs w:val="24"/>
        </w:rPr>
        <w:t xml:space="preserve"> будет считаться Организатором как не предоставление </w:t>
      </w:r>
      <w:r w:rsidRPr="00F7577D">
        <w:rPr>
          <w:bCs w:val="0"/>
          <w:sz w:val="24"/>
          <w:szCs w:val="24"/>
        </w:rPr>
        <w:t>соглашения о неустойке</w:t>
      </w:r>
      <w:r w:rsidRPr="00F7577D">
        <w:rPr>
          <w:sz w:val="24"/>
          <w:szCs w:val="24"/>
        </w:rPr>
        <w:t xml:space="preserve">, и повлечет за собой последствия, указанные в п. </w:t>
      </w:r>
      <w:r w:rsidR="009B34CB" w:rsidRPr="00F7577D">
        <w:fldChar w:fldCharType="begin"/>
      </w:r>
      <w:r w:rsidR="009B34CB" w:rsidRPr="00F7577D">
        <w:rPr>
          <w:sz w:val="24"/>
          <w:szCs w:val="24"/>
        </w:rPr>
        <w:instrText xml:space="preserve"> REF _Ref518917566 \r \h </w:instrText>
      </w:r>
      <w:r w:rsidR="00F7577D">
        <w:instrText xml:space="preserve"> \* MERGEFORMAT </w:instrText>
      </w:r>
      <w:r w:rsidR="009B34CB" w:rsidRPr="00F7577D">
        <w:fldChar w:fldCharType="separate"/>
      </w:r>
      <w:r w:rsidR="00D154F8" w:rsidRPr="00F7577D">
        <w:rPr>
          <w:sz w:val="24"/>
          <w:szCs w:val="24"/>
        </w:rPr>
        <w:t>3.3.14.6</w:t>
      </w:r>
      <w:r w:rsidR="009B34CB" w:rsidRPr="00F7577D">
        <w:fldChar w:fldCharType="end"/>
      </w:r>
      <w:r w:rsidR="009B34CB" w:rsidRPr="00F7577D">
        <w:t xml:space="preserve"> </w:t>
      </w:r>
      <w:r w:rsidRPr="00F7577D">
        <w:rPr>
          <w:sz w:val="24"/>
          <w:szCs w:val="24"/>
        </w:rPr>
        <w:t>настоящей</w:t>
      </w:r>
      <w:r w:rsidRPr="001E3137">
        <w:rPr>
          <w:sz w:val="24"/>
          <w:szCs w:val="24"/>
        </w:rPr>
        <w:t xml:space="preserve">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D154F8" w:rsidRPr="00D154F8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D154F8" w:rsidRPr="00D154F8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F7577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</w:t>
      </w:r>
      <w:r w:rsidRPr="00F7577D">
        <w:rPr>
          <w:rFonts w:eastAsia="Calibri"/>
          <w:szCs w:val="24"/>
          <w:lang w:eastAsia="en-US"/>
        </w:rPr>
        <w:t xml:space="preserve">внесения Участником денежных средств в качестве обеспечения </w:t>
      </w:r>
      <w:r w:rsidRPr="00F7577D">
        <w:rPr>
          <w:szCs w:val="24"/>
        </w:rPr>
        <w:t xml:space="preserve">исполнения обязательств, связанных с участием в </w:t>
      </w:r>
      <w:r w:rsidR="005C0B25" w:rsidRPr="00F7577D">
        <w:rPr>
          <w:szCs w:val="24"/>
        </w:rPr>
        <w:t xml:space="preserve">Запросе предложений </w:t>
      </w:r>
      <w:r w:rsidRPr="00F7577D">
        <w:rPr>
          <w:szCs w:val="24"/>
        </w:rPr>
        <w:t>и подачей Заявки,</w:t>
      </w:r>
      <w:r w:rsidRPr="00F7577D">
        <w:rPr>
          <w:rFonts w:eastAsia="Calibri"/>
          <w:szCs w:val="24"/>
          <w:lang w:eastAsia="en-US"/>
        </w:rPr>
        <w:t xml:space="preserve"> копию </w:t>
      </w:r>
      <w:r w:rsidRPr="00F7577D">
        <w:rPr>
          <w:szCs w:val="24"/>
        </w:rPr>
        <w:t>платежного</w:t>
      </w:r>
      <w:r w:rsidRPr="00F7577D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F7577D">
        <w:fldChar w:fldCharType="begin"/>
      </w:r>
      <w:r w:rsidR="00805D87" w:rsidRPr="00F7577D">
        <w:instrText xml:space="preserve"> REF _Ref55335823 \r \h  \* MERGEFORMAT </w:instrText>
      </w:r>
      <w:r w:rsidR="00805D87" w:rsidRPr="00F7577D">
        <w:fldChar w:fldCharType="separate"/>
      </w:r>
      <w:r w:rsidR="00D154F8" w:rsidRPr="00F7577D">
        <w:rPr>
          <w:rFonts w:eastAsia="Calibri"/>
          <w:szCs w:val="24"/>
          <w:lang w:eastAsia="en-US"/>
        </w:rPr>
        <w:t>5.7</w:t>
      </w:r>
      <w:r w:rsidR="00805D87" w:rsidRPr="00F7577D">
        <w:fldChar w:fldCharType="end"/>
      </w:r>
      <w:r w:rsidRPr="00F7577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F7577D">
        <w:rPr>
          <w:rFonts w:eastAsia="Calibri"/>
          <w:szCs w:val="24"/>
          <w:lang w:eastAsia="en-US"/>
        </w:rPr>
        <w:t>Горностаевой</w:t>
      </w:r>
      <w:r w:rsidRPr="00F7577D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671D02" w:rsidRPr="00F7577D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F7577D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F7577D">
        <w:rPr>
          <w:szCs w:val="24"/>
        </w:rPr>
        <w:t xml:space="preserve">Организатора </w:t>
      </w:r>
      <w:r w:rsidRPr="00F7577D">
        <w:rPr>
          <w:szCs w:val="24"/>
        </w:rPr>
        <w:t xml:space="preserve">до момента истечения срока окончания приема заявок (п. </w:t>
      </w:r>
      <w:r w:rsidR="00805D87" w:rsidRPr="00F7577D">
        <w:fldChar w:fldCharType="begin"/>
      </w:r>
      <w:r w:rsidR="00805D87" w:rsidRPr="00F7577D">
        <w:instrText xml:space="preserve"> REF _Ref440289953 \r \h  \* MERGEFORMAT </w:instrText>
      </w:r>
      <w:r w:rsidR="00805D87" w:rsidRPr="00F7577D">
        <w:fldChar w:fldCharType="separate"/>
      </w:r>
      <w:r w:rsidR="00D154F8" w:rsidRPr="00F7577D">
        <w:rPr>
          <w:szCs w:val="24"/>
        </w:rPr>
        <w:t>3.4.1.3</w:t>
      </w:r>
      <w:r w:rsidR="00805D87" w:rsidRPr="00F7577D">
        <w:fldChar w:fldCharType="end"/>
      </w:r>
      <w:r w:rsidRPr="00F7577D">
        <w:rPr>
          <w:szCs w:val="24"/>
        </w:rPr>
        <w:t>).</w:t>
      </w:r>
    </w:p>
    <w:p w:rsidR="00F64A8B" w:rsidRPr="00F7577D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F7577D">
        <w:rPr>
          <w:rFonts w:eastAsia="Calibri"/>
          <w:szCs w:val="24"/>
          <w:lang w:eastAsia="en-US"/>
        </w:rPr>
        <w:t>Реквизиты</w:t>
      </w:r>
      <w:r w:rsidRPr="00F7577D">
        <w:rPr>
          <w:szCs w:val="24"/>
        </w:rPr>
        <w:t xml:space="preserve"> </w:t>
      </w:r>
      <w:r w:rsidR="00E63FB1" w:rsidRPr="00F7577D">
        <w:rPr>
          <w:szCs w:val="24"/>
        </w:rPr>
        <w:t xml:space="preserve">Организатора </w:t>
      </w:r>
      <w:r w:rsidRPr="00F7577D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F7577D">
        <w:rPr>
          <w:szCs w:val="24"/>
        </w:rPr>
        <w:t xml:space="preserve">Запросе предложений </w:t>
      </w:r>
      <w:r w:rsidRPr="00F7577D">
        <w:rPr>
          <w:szCs w:val="24"/>
        </w:rPr>
        <w:t>и подачей Заявки:</w:t>
      </w:r>
      <w:bookmarkEnd w:id="596"/>
    </w:p>
    <w:p w:rsidR="00F64A8B" w:rsidRPr="00F7577D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7577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F7577D" w:rsidRDefault="00F64A8B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7577D">
        <w:rPr>
          <w:sz w:val="24"/>
          <w:szCs w:val="24"/>
        </w:rPr>
        <w:t>ИНН/КПП: 6901067107/</w:t>
      </w:r>
      <w:r w:rsidR="00D33A6E" w:rsidRPr="00F7577D">
        <w:rPr>
          <w:sz w:val="24"/>
          <w:szCs w:val="24"/>
        </w:rPr>
        <w:t>997650001</w:t>
      </w:r>
    </w:p>
    <w:p w:rsidR="00F64A8B" w:rsidRPr="00F7577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7577D">
        <w:rPr>
          <w:sz w:val="24"/>
          <w:szCs w:val="24"/>
        </w:rPr>
        <w:t>р/с: 40702810000000019885 в ПАО РОСБАНК</w:t>
      </w:r>
    </w:p>
    <w:p w:rsidR="00F64A8B" w:rsidRPr="00F7577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7577D">
        <w:rPr>
          <w:sz w:val="24"/>
          <w:szCs w:val="24"/>
        </w:rPr>
        <w:t>БИК: 044525256</w:t>
      </w:r>
    </w:p>
    <w:p w:rsidR="00F64A8B" w:rsidRPr="00F7577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7577D">
        <w:rPr>
          <w:sz w:val="24"/>
          <w:szCs w:val="24"/>
        </w:rPr>
        <w:t>к/с: 30101810000000000256</w:t>
      </w:r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7577D">
        <w:rPr>
          <w:rFonts w:eastAsia="Calibri"/>
          <w:szCs w:val="24"/>
          <w:lang w:eastAsia="en-US"/>
        </w:rPr>
        <w:t>Предоставленное</w:t>
      </w:r>
      <w:r w:rsidRPr="00F7577D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F7577D">
        <w:rPr>
          <w:szCs w:val="24"/>
        </w:rPr>
        <w:t xml:space="preserve">Запросе предложений </w:t>
      </w:r>
      <w:r w:rsidRPr="00F7577D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F7577D">
        <w:rPr>
          <w:szCs w:val="24"/>
        </w:rPr>
        <w:t>Организатора</w:t>
      </w:r>
      <w:r w:rsidRPr="00F7577D">
        <w:rPr>
          <w:szCs w:val="24"/>
        </w:rPr>
        <w:t xml:space="preserve">, возвращается </w:t>
      </w:r>
      <w:r w:rsidR="00E63FB1" w:rsidRPr="00F7577D">
        <w:rPr>
          <w:szCs w:val="24"/>
        </w:rPr>
        <w:t xml:space="preserve">Организатором </w:t>
      </w:r>
      <w:r w:rsidRPr="00F7577D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</w:t>
      </w:r>
      <w:r w:rsidRPr="001E3137">
        <w:rPr>
          <w:szCs w:val="24"/>
        </w:rPr>
        <w:t xml:space="preserve"> случаях и в следующие сроки: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B34CB" w:rsidRPr="009B34CB" w:rsidRDefault="009B34CB" w:rsidP="009B34C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7" w:name="_Ref467508029"/>
      <w:r w:rsidRPr="009B34CB">
        <w:rPr>
          <w:sz w:val="24"/>
          <w:szCs w:val="24"/>
        </w:rPr>
        <w:t>Участник закупки утрачивает обеспечение в случаях:</w:t>
      </w:r>
    </w:p>
    <w:p w:rsidR="009B34CB" w:rsidRPr="009B34CB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B34CB">
        <w:rPr>
          <w:sz w:val="24"/>
          <w:szCs w:val="24"/>
        </w:rPr>
        <w:t>уклонение или отказ участника закупки от заключения договора;</w:t>
      </w:r>
    </w:p>
    <w:p w:rsidR="009B34CB" w:rsidRPr="009B34CB" w:rsidRDefault="009B34CB" w:rsidP="009B34CB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B34CB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518917566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69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7577D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</w:t>
      </w:r>
      <w:r w:rsidRPr="00F7577D">
        <w:rPr>
          <w:bCs w:val="0"/>
          <w:sz w:val="24"/>
          <w:szCs w:val="24"/>
        </w:rPr>
        <w:t>из нескольких частей (томов) на ЭТП не допускается.</w:t>
      </w:r>
    </w:p>
    <w:p w:rsidR="00717F60" w:rsidRPr="00F7577D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F7577D">
        <w:rPr>
          <w:bCs w:val="0"/>
          <w:sz w:val="24"/>
          <w:szCs w:val="24"/>
        </w:rPr>
        <w:t>Заявк</w:t>
      </w:r>
      <w:r w:rsidR="00717F60" w:rsidRPr="00F7577D">
        <w:rPr>
          <w:bCs w:val="0"/>
          <w:sz w:val="24"/>
          <w:szCs w:val="24"/>
        </w:rPr>
        <w:t xml:space="preserve">и на ЭТП могут быть поданы до </w:t>
      </w:r>
      <w:r w:rsidR="002B5044" w:rsidRPr="00F7577D">
        <w:rPr>
          <w:b/>
          <w:bCs w:val="0"/>
          <w:sz w:val="24"/>
          <w:szCs w:val="24"/>
        </w:rPr>
        <w:t xml:space="preserve">12 часов 00 минут </w:t>
      </w:r>
      <w:r w:rsidR="001F21FF" w:rsidRPr="00F7577D">
        <w:rPr>
          <w:b/>
          <w:bCs w:val="0"/>
          <w:sz w:val="24"/>
          <w:szCs w:val="24"/>
        </w:rPr>
        <w:t>14</w:t>
      </w:r>
      <w:r w:rsidR="002B5044" w:rsidRPr="00F7577D">
        <w:rPr>
          <w:b/>
          <w:bCs w:val="0"/>
          <w:sz w:val="24"/>
          <w:szCs w:val="24"/>
        </w:rPr>
        <w:t xml:space="preserve"> </w:t>
      </w:r>
      <w:r w:rsidR="001F21FF" w:rsidRPr="00F7577D">
        <w:rPr>
          <w:b/>
          <w:bCs w:val="0"/>
          <w:sz w:val="24"/>
          <w:szCs w:val="24"/>
        </w:rPr>
        <w:t>декабря</w:t>
      </w:r>
      <w:r w:rsidR="002B5044" w:rsidRPr="00F7577D">
        <w:rPr>
          <w:b/>
          <w:bCs w:val="0"/>
          <w:sz w:val="24"/>
          <w:szCs w:val="24"/>
        </w:rPr>
        <w:t xml:space="preserve"> </w:t>
      </w:r>
      <w:r w:rsidR="00176133" w:rsidRPr="00F7577D">
        <w:rPr>
          <w:b/>
          <w:bCs w:val="0"/>
          <w:sz w:val="24"/>
          <w:szCs w:val="24"/>
        </w:rPr>
        <w:t>2018</w:t>
      </w:r>
      <w:r w:rsidR="002B5044" w:rsidRPr="00F7577D">
        <w:rPr>
          <w:b/>
          <w:bCs w:val="0"/>
          <w:sz w:val="24"/>
          <w:szCs w:val="24"/>
        </w:rPr>
        <w:t xml:space="preserve"> года</w:t>
      </w:r>
      <w:r w:rsidR="00BB27D7" w:rsidRPr="00F7577D">
        <w:rPr>
          <w:b/>
          <w:bCs w:val="0"/>
          <w:sz w:val="24"/>
          <w:szCs w:val="24"/>
        </w:rPr>
        <w:t xml:space="preserve">, </w:t>
      </w:r>
      <w:r w:rsidR="00BB27D7" w:rsidRPr="00F7577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F7577D">
        <w:rPr>
          <w:bCs w:val="0"/>
          <w:spacing w:val="-2"/>
          <w:sz w:val="24"/>
          <w:szCs w:val="24"/>
        </w:rPr>
        <w:t>(под</w:t>
      </w:r>
      <w:r w:rsidR="00BB27D7" w:rsidRPr="00F7577D">
        <w:rPr>
          <w:bCs w:val="0"/>
          <w:sz w:val="24"/>
          <w:szCs w:val="24"/>
        </w:rPr>
        <w:t xml:space="preserve">раздел </w:t>
      </w:r>
      <w:r w:rsidR="007F30BA" w:rsidRPr="00F7577D">
        <w:rPr>
          <w:bCs w:val="0"/>
          <w:sz w:val="24"/>
          <w:szCs w:val="24"/>
        </w:rPr>
        <w:fldChar w:fldCharType="begin"/>
      </w:r>
      <w:r w:rsidR="00BB27D7" w:rsidRPr="00F7577D">
        <w:rPr>
          <w:bCs w:val="0"/>
          <w:sz w:val="24"/>
          <w:szCs w:val="24"/>
        </w:rPr>
        <w:instrText xml:space="preserve"> REF _Ref55336310 \r \h </w:instrText>
      </w:r>
      <w:r w:rsidR="007F30BA" w:rsidRPr="00F7577D">
        <w:rPr>
          <w:bCs w:val="0"/>
          <w:sz w:val="24"/>
          <w:szCs w:val="24"/>
        </w:rPr>
      </w:r>
      <w:r w:rsidR="00F7577D">
        <w:rPr>
          <w:bCs w:val="0"/>
          <w:sz w:val="24"/>
          <w:szCs w:val="24"/>
        </w:rPr>
        <w:instrText xml:space="preserve"> \* MERGEFORMAT </w:instrText>
      </w:r>
      <w:r w:rsidR="007F30BA" w:rsidRPr="00F7577D">
        <w:rPr>
          <w:bCs w:val="0"/>
          <w:sz w:val="24"/>
          <w:szCs w:val="24"/>
        </w:rPr>
        <w:fldChar w:fldCharType="separate"/>
      </w:r>
      <w:r w:rsidR="00D154F8" w:rsidRPr="00F7577D">
        <w:rPr>
          <w:bCs w:val="0"/>
          <w:sz w:val="24"/>
          <w:szCs w:val="24"/>
        </w:rPr>
        <w:t>5.1</w:t>
      </w:r>
      <w:r w:rsidR="007F30BA" w:rsidRPr="00F7577D">
        <w:rPr>
          <w:bCs w:val="0"/>
          <w:sz w:val="24"/>
          <w:szCs w:val="24"/>
        </w:rPr>
        <w:fldChar w:fldCharType="end"/>
      </w:r>
      <w:r w:rsidR="00BB27D7" w:rsidRPr="00F7577D">
        <w:rPr>
          <w:bCs w:val="0"/>
          <w:sz w:val="24"/>
          <w:szCs w:val="24"/>
          <w:lang w:eastAsia="ru-RU"/>
        </w:rPr>
        <w:t>)</w:t>
      </w:r>
      <w:r w:rsidR="00BB27D7" w:rsidRPr="00F7577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7577D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7577D">
        <w:rPr>
          <w:bCs w:val="0"/>
          <w:sz w:val="24"/>
          <w:szCs w:val="24"/>
        </w:rPr>
        <w:t>После наступления даты и времени завершения</w:t>
      </w:r>
      <w:r w:rsidRPr="00AE1D21">
        <w:rPr>
          <w:bCs w:val="0"/>
          <w:sz w:val="24"/>
          <w:szCs w:val="24"/>
        </w:rPr>
        <w:t xml:space="preserve">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B87C60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B87C60">
        <w:rPr>
          <w:sz w:val="24"/>
          <w:szCs w:val="24"/>
        </w:rPr>
        <w:fldChar w:fldCharType="begin"/>
      </w:r>
      <w:r w:rsidR="00805D87" w:rsidRPr="00B87C60">
        <w:rPr>
          <w:sz w:val="24"/>
          <w:szCs w:val="24"/>
        </w:rPr>
        <w:instrText xml:space="preserve"> REF _Ref306176386 \r \h  \* MERGEFORMAT </w:instrText>
      </w:r>
      <w:r w:rsidR="00805D87" w:rsidRPr="00B87C60">
        <w:rPr>
          <w:sz w:val="24"/>
          <w:szCs w:val="24"/>
        </w:rPr>
      </w:r>
      <w:r w:rsidR="00805D87" w:rsidRPr="00B87C60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3.3.14</w:t>
      </w:r>
      <w:r w:rsidR="00805D87" w:rsidRPr="00B87C60">
        <w:rPr>
          <w:sz w:val="24"/>
          <w:szCs w:val="24"/>
        </w:rPr>
        <w:fldChar w:fldCharType="end"/>
      </w:r>
      <w:r w:rsidRPr="00B87C60">
        <w:rPr>
          <w:sz w:val="24"/>
          <w:szCs w:val="24"/>
        </w:rPr>
        <w:t>;</w:t>
      </w:r>
    </w:p>
    <w:p w:rsidR="009B140B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B87C60">
        <w:rPr>
          <w:sz w:val="24"/>
          <w:szCs w:val="24"/>
        </w:rPr>
        <w:t>;</w:t>
      </w:r>
    </w:p>
    <w:p w:rsidR="009B140B" w:rsidRPr="00B87C60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B87C60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C47E3" w:rsidRPr="00B87C60">
        <w:rPr>
          <w:sz w:val="24"/>
          <w:szCs w:val="24"/>
        </w:rPr>
        <w:t>;</w:t>
      </w:r>
    </w:p>
    <w:p w:rsidR="007C47E3" w:rsidRPr="00B87C60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87C60">
        <w:rPr>
          <w:sz w:val="24"/>
          <w:szCs w:val="24"/>
        </w:rPr>
        <w:t>поданы Участниками, которые не соответствуют установленным</w:t>
      </w:r>
      <w:r w:rsidRPr="00AE1D21">
        <w:rPr>
          <w:sz w:val="24"/>
          <w:szCs w:val="24"/>
        </w:rPr>
        <w:t xml:space="preserve"> в настоящей Документации одному либо нескольким отборочным критериям;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</w:t>
      </w:r>
      <w:r w:rsidRPr="00AE1D21">
        <w:rPr>
          <w:sz w:val="24"/>
          <w:szCs w:val="24"/>
        </w:rPr>
        <w:lastRenderedPageBreak/>
        <w:t xml:space="preserve">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F7577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проводит их </w:t>
      </w:r>
      <w:r w:rsidRPr="00F7577D">
        <w:rPr>
          <w:sz w:val="24"/>
          <w:szCs w:val="24"/>
        </w:rPr>
        <w:t>ранжирование по степени предпочтительности для Заказчика</w:t>
      </w:r>
      <w:r w:rsidR="00E63FB1" w:rsidRPr="00F7577D">
        <w:rPr>
          <w:sz w:val="24"/>
          <w:szCs w:val="24"/>
        </w:rPr>
        <w:t>/Организатора</w:t>
      </w:r>
      <w:r w:rsidR="00D275BB" w:rsidRPr="00F7577D">
        <w:rPr>
          <w:sz w:val="24"/>
          <w:szCs w:val="24"/>
        </w:rPr>
        <w:t xml:space="preserve">. Порядок проведения оценочной стадии, </w:t>
      </w:r>
      <w:r w:rsidRPr="00F7577D">
        <w:rPr>
          <w:sz w:val="24"/>
          <w:szCs w:val="24"/>
        </w:rPr>
        <w:t>критери</w:t>
      </w:r>
      <w:r w:rsidR="00D275BB" w:rsidRPr="00F7577D">
        <w:rPr>
          <w:sz w:val="24"/>
          <w:szCs w:val="24"/>
        </w:rPr>
        <w:t>и</w:t>
      </w:r>
      <w:r w:rsidRPr="00F7577D">
        <w:rPr>
          <w:sz w:val="24"/>
          <w:szCs w:val="24"/>
        </w:rPr>
        <w:t xml:space="preserve"> и их весов</w:t>
      </w:r>
      <w:r w:rsidR="00D275BB" w:rsidRPr="00F7577D">
        <w:rPr>
          <w:sz w:val="24"/>
          <w:szCs w:val="24"/>
        </w:rPr>
        <w:t>ые</w:t>
      </w:r>
      <w:r w:rsidRPr="00F7577D">
        <w:rPr>
          <w:sz w:val="24"/>
          <w:szCs w:val="24"/>
        </w:rPr>
        <w:t xml:space="preserve"> коэффициент</w:t>
      </w:r>
      <w:r w:rsidR="00D275BB" w:rsidRPr="00F7577D">
        <w:rPr>
          <w:sz w:val="24"/>
          <w:szCs w:val="24"/>
        </w:rPr>
        <w:t>ы изложены в Приложении №</w:t>
      </w:r>
      <w:r w:rsidR="005762EB" w:rsidRPr="00F7577D">
        <w:rPr>
          <w:sz w:val="24"/>
          <w:szCs w:val="24"/>
        </w:rPr>
        <w:t>1</w:t>
      </w:r>
      <w:r w:rsidR="00D275BB" w:rsidRPr="00F7577D">
        <w:rPr>
          <w:sz w:val="24"/>
          <w:szCs w:val="24"/>
        </w:rPr>
        <w:t xml:space="preserve">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7577D">
        <w:rPr>
          <w:sz w:val="24"/>
          <w:szCs w:val="24"/>
        </w:rPr>
        <w:t xml:space="preserve">Закупочная комиссия ранжирует </w:t>
      </w:r>
      <w:r w:rsidR="004B5EB3" w:rsidRPr="00F7577D">
        <w:rPr>
          <w:sz w:val="24"/>
          <w:szCs w:val="24"/>
        </w:rPr>
        <w:t>Заявк</w:t>
      </w:r>
      <w:r w:rsidRPr="00F7577D">
        <w:rPr>
          <w:sz w:val="24"/>
          <w:szCs w:val="24"/>
        </w:rPr>
        <w:t xml:space="preserve">и </w:t>
      </w:r>
      <w:r w:rsidR="009C744E" w:rsidRPr="00F7577D">
        <w:rPr>
          <w:sz w:val="24"/>
          <w:szCs w:val="24"/>
        </w:rPr>
        <w:t>Участник</w:t>
      </w:r>
      <w:r w:rsidRPr="00F7577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F7577D">
        <w:rPr>
          <w:sz w:val="24"/>
          <w:szCs w:val="24"/>
        </w:rPr>
        <w:t>Участник</w:t>
      </w:r>
      <w:r w:rsidRPr="00F7577D">
        <w:rPr>
          <w:sz w:val="24"/>
          <w:szCs w:val="24"/>
        </w:rPr>
        <w:t xml:space="preserve">ами. </w:t>
      </w:r>
      <w:r w:rsidR="00854CC7" w:rsidRPr="00F7577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F7577D">
        <w:fldChar w:fldCharType="begin"/>
      </w:r>
      <w:r w:rsidR="00805D87" w:rsidRPr="00F7577D">
        <w:instrText xml:space="preserve"> REF _Ref471894330 \r \h  \* MERGEFORMAT </w:instrText>
      </w:r>
      <w:r w:rsidR="00805D87" w:rsidRPr="00F7577D">
        <w:fldChar w:fldCharType="separate"/>
      </w:r>
      <w:r w:rsidR="00D154F8" w:rsidRPr="00F7577D">
        <w:rPr>
          <w:sz w:val="24"/>
          <w:szCs w:val="24"/>
        </w:rPr>
        <w:t>3.8</w:t>
      </w:r>
      <w:r w:rsidR="00805D87" w:rsidRPr="00F7577D">
        <w:fldChar w:fldCharType="end"/>
      </w:r>
      <w:r w:rsidR="00854CC7" w:rsidRPr="00F7577D">
        <w:rPr>
          <w:sz w:val="24"/>
          <w:szCs w:val="24"/>
        </w:rPr>
        <w:t xml:space="preserve"> Закупочной документации</w:t>
      </w:r>
      <w:r w:rsidR="00854CC7" w:rsidRPr="00751A4B">
        <w:rPr>
          <w:sz w:val="24"/>
          <w:szCs w:val="24"/>
        </w:rPr>
        <w:t>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7C47E3">
        <w:rPr>
          <w:iCs/>
          <w:sz w:val="24"/>
          <w:szCs w:val="24"/>
          <w:lang w:eastAsia="ru-RU"/>
        </w:rPr>
        <w:lastRenderedPageBreak/>
        <w:t>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D154F8" w:rsidRPr="00D154F8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D154F8" w:rsidRPr="00D154F8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D154F8" w:rsidRPr="00D154F8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</w:t>
      </w:r>
      <w:r w:rsidRPr="00751A4B">
        <w:rPr>
          <w:sz w:val="24"/>
          <w:szCs w:val="24"/>
        </w:rPr>
        <w:lastRenderedPageBreak/>
        <w:t xml:space="preserve">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F7577D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7577D">
        <w:rPr>
          <w:sz w:val="24"/>
          <w:szCs w:val="24"/>
        </w:rPr>
        <w:t>документов, удостоверяющих личность (для физических лиц).</w:t>
      </w:r>
    </w:p>
    <w:p w:rsidR="00C10692" w:rsidRPr="00F7577D" w:rsidRDefault="00A5754C" w:rsidP="00C10692">
      <w:pPr>
        <w:pStyle w:val="a1"/>
        <w:numPr>
          <w:ilvl w:val="2"/>
          <w:numId w:val="94"/>
        </w:numPr>
        <w:tabs>
          <w:tab w:val="clear" w:pos="1134"/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7577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F7577D">
        <w:rPr>
          <w:i/>
          <w:sz w:val="24"/>
          <w:szCs w:val="24"/>
          <w:lang w:val="en-US"/>
        </w:rPr>
        <w:t>k</w:t>
      </w:r>
      <w:r w:rsidRPr="00F7577D">
        <w:rPr>
          <w:i/>
          <w:sz w:val="24"/>
          <w:szCs w:val="24"/>
          <w:vertAlign w:val="subscript"/>
        </w:rPr>
        <w:t>ПРИОР</w:t>
      </w:r>
      <w:r w:rsidRPr="00F7577D">
        <w:rPr>
          <w:sz w:val="24"/>
          <w:szCs w:val="24"/>
        </w:rPr>
        <w:t xml:space="preserve">=0,85, иначе </w:t>
      </w:r>
      <w:r w:rsidRPr="00F7577D">
        <w:rPr>
          <w:i/>
          <w:sz w:val="24"/>
          <w:szCs w:val="24"/>
          <w:lang w:val="en-US"/>
        </w:rPr>
        <w:t>k</w:t>
      </w:r>
      <w:r w:rsidRPr="00F7577D">
        <w:rPr>
          <w:i/>
          <w:sz w:val="24"/>
          <w:szCs w:val="24"/>
          <w:vertAlign w:val="subscript"/>
        </w:rPr>
        <w:t>ПРИОР</w:t>
      </w:r>
      <w:r w:rsidRPr="00F7577D">
        <w:rPr>
          <w:sz w:val="24"/>
          <w:szCs w:val="24"/>
        </w:rPr>
        <w:t>=1,0), при этом Договор заключается по цене Договора, предложенной Участником в Заявке</w:t>
      </w:r>
      <w:r w:rsidR="00C10692" w:rsidRPr="00F7577D">
        <w:rPr>
          <w:sz w:val="24"/>
          <w:szCs w:val="24"/>
        </w:rPr>
        <w:t xml:space="preserve">. </w:t>
      </w:r>
      <w:r w:rsidR="00F7577D">
        <w:rPr>
          <w:sz w:val="24"/>
          <w:szCs w:val="24"/>
        </w:rPr>
        <w:t>М</w:t>
      </w:r>
      <w:r w:rsidR="00C10692" w:rsidRPr="00F7577D">
        <w:rPr>
          <w:sz w:val="24"/>
          <w:szCs w:val="24"/>
        </w:rPr>
        <w:t>етодик</w:t>
      </w:r>
      <w:r w:rsidR="00F7577D">
        <w:rPr>
          <w:sz w:val="24"/>
          <w:szCs w:val="24"/>
        </w:rPr>
        <w:t>а оценки изложена</w:t>
      </w:r>
      <w:r w:rsidR="00C10692" w:rsidRPr="00F7577D">
        <w:rPr>
          <w:sz w:val="24"/>
          <w:szCs w:val="24"/>
        </w:rPr>
        <w:t xml:space="preserve"> в Приложении №1 к настоящей Документации</w:t>
      </w:r>
      <w:r w:rsidR="00F7577D">
        <w:rPr>
          <w:sz w:val="24"/>
          <w:szCs w:val="24"/>
        </w:rPr>
        <w:t>.</w:t>
      </w:r>
      <w:r w:rsidR="00C10692" w:rsidRPr="00F7577D">
        <w:rPr>
          <w:sz w:val="24"/>
          <w:szCs w:val="24"/>
        </w:rPr>
        <w:t xml:space="preserve"> 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>
        <w:fldChar w:fldCharType="begin"/>
      </w:r>
      <w:r w:rsidR="00805D87">
        <w:instrText xml:space="preserve"> REF _Ref303251044 \r \h  \* MERGEFORMAT </w:instrText>
      </w:r>
      <w:r w:rsidR="00805D87">
        <w:fldChar w:fldCharType="separate"/>
      </w:r>
      <w:r w:rsidR="00D154F8" w:rsidRPr="00D154F8">
        <w:rPr>
          <w:rFonts w:ascii="Times New Roman" w:hAnsi="Times New Roman" w:cs="Times New Roman"/>
          <w:sz w:val="24"/>
          <w:szCs w:val="24"/>
        </w:rPr>
        <w:t>3.10</w:t>
      </w:r>
      <w:r w:rsidR="00805D87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lastRenderedPageBreak/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D154F8" w:rsidRPr="00D154F8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D154F8" w:rsidRPr="00D154F8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будет установлено, что начальная </w:t>
      </w:r>
      <w:r w:rsidRPr="00EB7BE2">
        <w:rPr>
          <w:sz w:val="24"/>
          <w:szCs w:val="24"/>
        </w:rPr>
        <w:lastRenderedPageBreak/>
        <w:t>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7A50C6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</w:t>
      </w:r>
      <w:r w:rsidRPr="007A50C6">
        <w:rPr>
          <w:bCs w:val="0"/>
          <w:sz w:val="24"/>
          <w:szCs w:val="24"/>
        </w:rPr>
        <w:t>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7A50C6">
        <w:rPr>
          <w:bCs w:val="0"/>
          <w:sz w:val="24"/>
          <w:szCs w:val="24"/>
        </w:rPr>
        <w:t>.</w:t>
      </w:r>
    </w:p>
    <w:p w:rsidR="007A50C6" w:rsidRPr="007A50C6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A50C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A50C6">
        <w:rPr>
          <w:color w:val="000000"/>
          <w:sz w:val="24"/>
          <w:szCs w:val="24"/>
          <w:lang w:eastAsia="x-none"/>
        </w:rPr>
        <w:t xml:space="preserve">(Протоколе) </w:t>
      </w:r>
      <w:r w:rsidRPr="007A50C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B87C60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87C60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7A50C6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B87C60">
        <w:rPr>
          <w:sz w:val="24"/>
          <w:szCs w:val="24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B87C60">
        <w:rPr>
          <w:sz w:val="24"/>
          <w:szCs w:val="24"/>
        </w:rPr>
        <w:lastRenderedPageBreak/>
        <w:t>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7A50C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A50C6">
        <w:rPr>
          <w:rStyle w:val="adskobk"/>
          <w:sz w:val="24"/>
          <w:szCs w:val="24"/>
        </w:rPr>
        <w:t>д</w:t>
      </w:r>
      <w:r w:rsidR="00123C70" w:rsidRPr="007A50C6">
        <w:rPr>
          <w:rStyle w:val="adskobk"/>
          <w:sz w:val="24"/>
          <w:szCs w:val="24"/>
        </w:rPr>
        <w:t>оговор</w:t>
      </w:r>
      <w:r w:rsidRPr="007A50C6">
        <w:rPr>
          <w:rStyle w:val="adskobk"/>
          <w:sz w:val="24"/>
          <w:szCs w:val="24"/>
        </w:rPr>
        <w:t>ных переговоров</w:t>
      </w:r>
      <w:r w:rsidR="00E60F8E" w:rsidRPr="007A50C6">
        <w:rPr>
          <w:rStyle w:val="adskobk"/>
          <w:sz w:val="24"/>
          <w:szCs w:val="24"/>
        </w:rPr>
        <w:t>,</w:t>
      </w:r>
      <w:r w:rsidR="00E60F8E" w:rsidRPr="007A50C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9B34CB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9B34CB">
        <w:rPr>
          <w:color w:val="000000"/>
          <w:sz w:val="24"/>
          <w:szCs w:val="24"/>
        </w:rPr>
        <w:t xml:space="preserve">. </w:t>
      </w:r>
      <w:r w:rsidRPr="009B34CB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9B34CB">
        <w:rPr>
          <w:bCs w:val="0"/>
          <w:sz w:val="24"/>
          <w:szCs w:val="24"/>
        </w:rPr>
        <w:t>.</w:t>
      </w:r>
      <w:r w:rsidR="00717F60" w:rsidRPr="009B34CB">
        <w:rPr>
          <w:bCs w:val="0"/>
          <w:color w:val="000000"/>
          <w:sz w:val="24"/>
          <w:szCs w:val="24"/>
        </w:rPr>
        <w:t xml:space="preserve"> Для </w:t>
      </w:r>
      <w:r w:rsidR="009C744E" w:rsidRPr="009B34CB">
        <w:rPr>
          <w:bCs w:val="0"/>
          <w:color w:val="000000"/>
          <w:sz w:val="24"/>
          <w:szCs w:val="24"/>
        </w:rPr>
        <w:t>Участник</w:t>
      </w:r>
      <w:r w:rsidR="0087407B" w:rsidRPr="009B34CB">
        <w:rPr>
          <w:bCs w:val="0"/>
          <w:color w:val="000000"/>
          <w:sz w:val="24"/>
          <w:szCs w:val="24"/>
        </w:rPr>
        <w:t xml:space="preserve">а, </w:t>
      </w:r>
      <w:r w:rsidR="0087407B" w:rsidRPr="009B34CB">
        <w:rPr>
          <w:sz w:val="24"/>
          <w:szCs w:val="24"/>
        </w:rPr>
        <w:t xml:space="preserve">чья </w:t>
      </w:r>
      <w:r w:rsidR="004B5EB3" w:rsidRPr="009B34CB">
        <w:rPr>
          <w:sz w:val="24"/>
          <w:szCs w:val="24"/>
        </w:rPr>
        <w:t>Заявк</w:t>
      </w:r>
      <w:r w:rsidR="0087407B" w:rsidRPr="009B34CB">
        <w:rPr>
          <w:sz w:val="24"/>
          <w:szCs w:val="24"/>
        </w:rPr>
        <w:t>а признана лучшей,</w:t>
      </w:r>
      <w:r w:rsidR="0087407B" w:rsidRPr="009B34CB">
        <w:rPr>
          <w:bCs w:val="0"/>
          <w:color w:val="000000"/>
          <w:sz w:val="24"/>
          <w:szCs w:val="24"/>
        </w:rPr>
        <w:t xml:space="preserve"> </w:t>
      </w:r>
      <w:r w:rsidR="00717F60" w:rsidRPr="009B34CB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9B34CB">
        <w:rPr>
          <w:bCs w:val="0"/>
          <w:color w:val="000000"/>
          <w:sz w:val="24"/>
          <w:szCs w:val="24"/>
        </w:rPr>
        <w:t>Договор</w:t>
      </w:r>
      <w:r w:rsidR="00717F60" w:rsidRPr="009B34CB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 Заказчика</w:t>
      </w:r>
      <w:r w:rsidR="00717F60" w:rsidRPr="00E71A48">
        <w:rPr>
          <w:bCs w:val="0"/>
          <w:color w:val="000000"/>
          <w:sz w:val="24"/>
          <w:szCs w:val="24"/>
        </w:rPr>
        <w:t xml:space="preserve">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3.12.4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B87C60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87C60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3.12.6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lastRenderedPageBreak/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D154F8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D154F8" w:rsidRPr="00D154F8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D154F8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3.12.7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D154F8" w:rsidRPr="00D154F8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111683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</w:t>
      </w:r>
      <w:r w:rsidRPr="00111683">
        <w:t xml:space="preserve">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111683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111683">
        <w:rPr>
          <w:b w:val="0"/>
          <w:szCs w:val="24"/>
        </w:rPr>
        <w:t>Техническ</w:t>
      </w:r>
      <w:r w:rsidR="003776BB" w:rsidRPr="00111683">
        <w:rPr>
          <w:b w:val="0"/>
          <w:szCs w:val="24"/>
        </w:rPr>
        <w:t>ое(</w:t>
      </w:r>
      <w:r w:rsidRPr="00111683">
        <w:rPr>
          <w:b w:val="0"/>
          <w:szCs w:val="24"/>
        </w:rPr>
        <w:t>ие</w:t>
      </w:r>
      <w:r w:rsidR="003776BB" w:rsidRPr="00111683">
        <w:rPr>
          <w:b w:val="0"/>
          <w:szCs w:val="24"/>
        </w:rPr>
        <w:t>)</w:t>
      </w:r>
      <w:r w:rsidRPr="00111683">
        <w:rPr>
          <w:b w:val="0"/>
          <w:szCs w:val="24"/>
        </w:rPr>
        <w:t xml:space="preserve"> задани</w:t>
      </w:r>
      <w:r w:rsidR="003776BB" w:rsidRPr="00111683">
        <w:rPr>
          <w:b w:val="0"/>
          <w:szCs w:val="24"/>
        </w:rPr>
        <w:t>е(</w:t>
      </w:r>
      <w:r w:rsidRPr="00111683">
        <w:rPr>
          <w:b w:val="0"/>
          <w:szCs w:val="24"/>
        </w:rPr>
        <w:t>я</w:t>
      </w:r>
      <w:r w:rsidR="003776BB" w:rsidRPr="00111683">
        <w:rPr>
          <w:b w:val="0"/>
          <w:szCs w:val="24"/>
        </w:rPr>
        <w:t>)</w:t>
      </w:r>
      <w:r w:rsidRPr="00111683">
        <w:rPr>
          <w:b w:val="0"/>
          <w:szCs w:val="24"/>
        </w:rPr>
        <w:t xml:space="preserve"> </w:t>
      </w:r>
      <w:r w:rsidR="00A154B7" w:rsidRPr="00111683">
        <w:rPr>
          <w:b w:val="0"/>
          <w:szCs w:val="24"/>
        </w:rPr>
        <w:t xml:space="preserve">по Лоту №1 (подраздел </w:t>
      </w:r>
      <w:r w:rsidR="007F30BA" w:rsidRPr="00111683">
        <w:rPr>
          <w:b w:val="0"/>
          <w:szCs w:val="24"/>
        </w:rPr>
        <w:fldChar w:fldCharType="begin"/>
      </w:r>
      <w:r w:rsidR="00A154B7" w:rsidRPr="00111683">
        <w:rPr>
          <w:b w:val="0"/>
          <w:szCs w:val="24"/>
        </w:rPr>
        <w:instrText xml:space="preserve"> REF _Ref440275279 \r \h </w:instrText>
      </w:r>
      <w:r w:rsidR="007F30BA" w:rsidRPr="00111683">
        <w:rPr>
          <w:b w:val="0"/>
          <w:szCs w:val="24"/>
        </w:rPr>
      </w:r>
      <w:r w:rsidR="00111683">
        <w:rPr>
          <w:b w:val="0"/>
          <w:szCs w:val="24"/>
        </w:rPr>
        <w:instrText xml:space="preserve"> \* MERGEFORMAT </w:instrText>
      </w:r>
      <w:r w:rsidR="007F30BA" w:rsidRPr="00111683">
        <w:rPr>
          <w:b w:val="0"/>
          <w:szCs w:val="24"/>
        </w:rPr>
        <w:fldChar w:fldCharType="separate"/>
      </w:r>
      <w:r w:rsidR="00D154F8" w:rsidRPr="00111683">
        <w:rPr>
          <w:b w:val="0"/>
          <w:szCs w:val="24"/>
        </w:rPr>
        <w:t>1.1.4</w:t>
      </w:r>
      <w:r w:rsidR="007F30BA" w:rsidRPr="00111683">
        <w:rPr>
          <w:b w:val="0"/>
          <w:szCs w:val="24"/>
        </w:rPr>
        <w:fldChar w:fldCharType="end"/>
      </w:r>
      <w:r w:rsidR="00A154B7" w:rsidRPr="00111683">
        <w:rPr>
          <w:b w:val="0"/>
          <w:szCs w:val="24"/>
        </w:rPr>
        <w:t>)</w:t>
      </w:r>
      <w:r w:rsidRPr="00111683">
        <w:rPr>
          <w:b w:val="0"/>
          <w:szCs w:val="24"/>
        </w:rPr>
        <w:t xml:space="preserve"> изложен</w:t>
      </w:r>
      <w:r w:rsidR="00F463E8" w:rsidRPr="00111683">
        <w:rPr>
          <w:b w:val="0"/>
          <w:szCs w:val="24"/>
        </w:rPr>
        <w:t>о(</w:t>
      </w:r>
      <w:r w:rsidRPr="00111683">
        <w:rPr>
          <w:b w:val="0"/>
          <w:szCs w:val="24"/>
        </w:rPr>
        <w:t>ы</w:t>
      </w:r>
      <w:r w:rsidR="00F463E8" w:rsidRPr="00111683">
        <w:rPr>
          <w:b w:val="0"/>
          <w:szCs w:val="24"/>
        </w:rPr>
        <w:t>)</w:t>
      </w:r>
      <w:r w:rsidRPr="00111683">
        <w:rPr>
          <w:b w:val="0"/>
          <w:szCs w:val="24"/>
        </w:rPr>
        <w:t xml:space="preserve"> в Приложении №1, которое является неотъемлемым приложением</w:t>
      </w:r>
      <w:bookmarkStart w:id="798" w:name="_GoBack"/>
      <w:bookmarkEnd w:id="798"/>
      <w:r w:rsidRPr="003803A7">
        <w:rPr>
          <w:b w:val="0"/>
          <w:szCs w:val="24"/>
        </w:rPr>
        <w:t xml:space="preserve">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4"/>
      <w:bookmarkEnd w:id="775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>В том числе с разбиением стоимости: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33C4F" w:rsidRDefault="00D33C4F" w:rsidP="00E63FB1">
            <w:pPr>
              <w:spacing w:line="240" w:lineRule="auto"/>
              <w:ind w:firstLine="0"/>
              <w:jc w:val="center"/>
              <w:rPr>
                <w:rStyle w:val="aa"/>
                <w:i w:val="0"/>
              </w:rPr>
            </w:pPr>
            <w:r w:rsidRPr="00D33C4F">
              <w:rPr>
                <w:bCs w:val="0"/>
                <w:sz w:val="24"/>
                <w:szCs w:val="24"/>
                <w:lang w:eastAsia="ru-RU"/>
              </w:rPr>
              <w:t>Постоянная составляющая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33C4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33C4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33C4F" w:rsidRDefault="00D33C4F" w:rsidP="004F4D80">
            <w:pPr>
              <w:spacing w:line="240" w:lineRule="auto"/>
              <w:ind w:firstLine="0"/>
              <w:jc w:val="center"/>
              <w:rPr>
                <w:rStyle w:val="aa"/>
                <w:i w:val="0"/>
              </w:rPr>
            </w:pPr>
            <w:r w:rsidRPr="00D33C4F">
              <w:rPr>
                <w:bCs w:val="0"/>
                <w:sz w:val="24"/>
                <w:szCs w:val="24"/>
                <w:lang w:eastAsia="ru-RU"/>
              </w:rPr>
              <w:t>Переменная составляющая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4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1"/>
              <w:numPr>
                <w:ilvl w:val="0"/>
                <w:numId w:val="84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r w:rsidRPr="00340013">
              <w:rPr>
                <w:bCs w:val="0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0"/>
              <w:numPr>
                <w:ilvl w:val="0"/>
                <w:numId w:val="84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r w:rsidRPr="00340013">
              <w:rPr>
                <w:sz w:val="24"/>
                <w:szCs w:val="24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87C6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D154F8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D154F8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D154F8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D154F8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D154F8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2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8434B4" w:rsidTr="002E662E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8434B4" w:rsidTr="002E662E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D154F8" w:rsidRPr="00D154F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8434B4" w:rsidTr="002E662E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8434B4" w:rsidRDefault="0075170D" w:rsidP="002E662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8434B4" w:rsidRDefault="0075170D" w:rsidP="002E662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8434B4" w:rsidTr="002E662E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8434B4" w:rsidTr="002E662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8434B4" w:rsidRDefault="0075170D" w:rsidP="002E662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E57CF2" w:rsidRPr="00E57CF2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E57CF2">
        <w:rPr>
          <w:b/>
          <w:sz w:val="24"/>
          <w:szCs w:val="24"/>
        </w:rPr>
        <w:t>Согласие на обработку персональных данных*</w:t>
      </w:r>
    </w:p>
    <w:p w:rsidR="00E57CF2" w:rsidRPr="00E57CF2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E57CF2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jc w:val="center"/>
        <w:rPr>
          <w:sz w:val="24"/>
          <w:szCs w:val="24"/>
        </w:rPr>
      </w:pP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E57CF2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</w:t>
      </w:r>
      <w:r w:rsidRPr="00E57CF2">
        <w:rPr>
          <w:sz w:val="24"/>
          <w:szCs w:val="24"/>
        </w:rPr>
        <w:t xml:space="preserve"> </w:t>
      </w:r>
      <w:r w:rsidRPr="00E57CF2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E57CF2" w:rsidRPr="00E57CF2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E57CF2">
        <w:rPr>
          <w:sz w:val="24"/>
          <w:szCs w:val="24"/>
        </w:rPr>
        <w:t>Адрес регистрации: 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E57CF2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E57CF2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E57CF2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ИНН__________________________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E57CF2">
        <w:rPr>
          <w:b/>
          <w:i/>
          <w:sz w:val="24"/>
          <w:szCs w:val="24"/>
        </w:rPr>
        <w:t>КПП__________________________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ОГРН_________________________</w:t>
      </w:r>
      <w:r w:rsidRPr="00E57CF2">
        <w:rPr>
          <w:sz w:val="24"/>
          <w:szCs w:val="24"/>
        </w:rPr>
        <w:t>,</w:t>
      </w:r>
    </w:p>
    <w:p w:rsidR="00E57CF2" w:rsidRPr="00E57CF2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E57CF2">
        <w:rPr>
          <w:sz w:val="24"/>
          <w:szCs w:val="24"/>
        </w:rPr>
        <w:t>в лице уполномоченного представителя субъекта персональных данных</w:t>
      </w:r>
      <w:r w:rsidRPr="00E57CF2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E57CF2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E57CF2">
        <w:rPr>
          <w:b/>
          <w:i/>
          <w:sz w:val="24"/>
          <w:szCs w:val="24"/>
        </w:rPr>
        <w:t>(указывается Ф.И.О.,</w:t>
      </w:r>
      <w:r w:rsidRPr="00E57CF2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E57CF2" w:rsidRPr="00E57CF2" w:rsidRDefault="00E57CF2" w:rsidP="00E57CF2">
      <w:pPr>
        <w:ind w:firstLine="0"/>
        <w:rPr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E57CF2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E57CF2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E57CF2" w:rsidRPr="00E57CF2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57CF2">
        <w:rPr>
          <w:b/>
          <w:i/>
          <w:sz w:val="24"/>
          <w:szCs w:val="24"/>
        </w:rPr>
        <w:t>действующего на основании _____________________________</w:t>
      </w:r>
      <w:r w:rsidRPr="00E57CF2">
        <w:rPr>
          <w:i/>
          <w:sz w:val="24"/>
          <w:szCs w:val="24"/>
        </w:rPr>
        <w:t>,</w:t>
      </w:r>
      <w:r w:rsidRPr="00E57CF2">
        <w:rPr>
          <w:b/>
          <w:i/>
          <w:sz w:val="24"/>
          <w:szCs w:val="24"/>
        </w:rPr>
        <w:t xml:space="preserve"> </w:t>
      </w:r>
      <w:r w:rsidRPr="00E57CF2">
        <w:rPr>
          <w:sz w:val="24"/>
          <w:szCs w:val="24"/>
        </w:rPr>
        <w:t xml:space="preserve">дает свое согласие </w:t>
      </w:r>
      <w:r w:rsidRPr="00E57CF2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E57CF2">
        <w:rPr>
          <w:snapToGrid w:val="0"/>
          <w:sz w:val="24"/>
          <w:szCs w:val="24"/>
        </w:rPr>
        <w:t xml:space="preserve">, зарегистрированному по адресу: </w:t>
      </w:r>
      <w:r w:rsidRPr="00E57CF2">
        <w:rPr>
          <w:iCs/>
          <w:sz w:val="24"/>
          <w:szCs w:val="24"/>
        </w:rPr>
        <w:t xml:space="preserve">РФ, 127018, г. Москва, ул. 2-я Ямская, 4 </w:t>
      </w:r>
      <w:r w:rsidRPr="00E57CF2">
        <w:rPr>
          <w:sz w:val="24"/>
          <w:szCs w:val="24"/>
        </w:rPr>
        <w:t>и</w:t>
      </w:r>
      <w:r w:rsidRPr="00E57CF2">
        <w:rPr>
          <w:i/>
          <w:sz w:val="24"/>
          <w:szCs w:val="24"/>
        </w:rPr>
        <w:t xml:space="preserve"> </w:t>
      </w:r>
      <w:r w:rsidRPr="00E57CF2">
        <w:rPr>
          <w:b/>
          <w:sz w:val="24"/>
          <w:szCs w:val="24"/>
        </w:rPr>
        <w:t>Публичному акционерному обществу «Российские сети»</w:t>
      </w:r>
      <w:r w:rsidRPr="00E57CF2">
        <w:rPr>
          <w:sz w:val="24"/>
          <w:szCs w:val="24"/>
        </w:rPr>
        <w:t xml:space="preserve">, </w:t>
      </w:r>
      <w:r w:rsidRPr="00E57CF2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E57CF2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E57CF2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E57CF2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E57CF2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57CF2" w:rsidRPr="00E57CF2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r w:rsidRPr="00E57CF2">
        <w:rPr>
          <w:snapToGrid w:val="0"/>
          <w:sz w:val="24"/>
          <w:szCs w:val="24"/>
        </w:rPr>
        <w:t xml:space="preserve">Цель обработки персональных данных: </w:t>
      </w:r>
      <w:r w:rsidRPr="00E57CF2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E57CF2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5E2E95" w:rsidRDefault="00E57CF2" w:rsidP="00E57CF2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E57CF2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E57CF2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8434B4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E57CF2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E57CF2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E57CF2">
        <w:rPr>
          <w:b w:val="0"/>
          <w:szCs w:val="24"/>
        </w:rPr>
        <w:t xml:space="preserve">регистрации, место работы и занимаемая должность </w:t>
      </w:r>
      <w:r w:rsidRPr="00E57CF2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E57CF2" w:rsidRPr="00E57CF2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E57CF2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E57CF2">
        <w:rPr>
          <w:b w:val="0"/>
          <w:szCs w:val="24"/>
        </w:rPr>
        <w:t>– представитель субъектов персональных данных</w:t>
      </w:r>
      <w:r w:rsidRPr="00E57CF2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E57CF2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E57CF2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D154F8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E55D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</w:t>
      </w:r>
      <w:r w:rsidRPr="003E55D7">
        <w:rPr>
          <w:sz w:val="24"/>
          <w:szCs w:val="24"/>
        </w:rPr>
        <w:t xml:space="preserve">проведения обязуется: </w:t>
      </w:r>
      <w:r w:rsidR="003E55D7" w:rsidRPr="003E55D7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E55D7" w:rsidRPr="003E55D7">
        <w:rPr>
          <w:iCs/>
          <w:sz w:val="24"/>
          <w:szCs w:val="24"/>
          <w:lang w:eastAsia="ru-RU"/>
        </w:rPr>
        <w:t>Документацией по запросу предложений</w:t>
      </w:r>
      <w:r w:rsidR="003E55D7" w:rsidRPr="003E55D7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3E55D7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E55D7"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="003E55D7" w:rsidRPr="003E55D7">
        <w:rPr>
          <w:sz w:val="24"/>
          <w:szCs w:val="24"/>
        </w:rPr>
        <w:t xml:space="preserve"> (</w:t>
      </w:r>
      <w:r w:rsidR="003E55D7" w:rsidRPr="003E55D7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E55D7" w:rsidRPr="003E55D7">
        <w:rPr>
          <w:sz w:val="24"/>
          <w:szCs w:val="24"/>
        </w:rPr>
        <w:t>).</w:t>
      </w:r>
    </w:p>
    <w:p w:rsidR="00C5024F" w:rsidRPr="003E55D7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3E55D7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E55D7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3E55D7">
        <w:fldChar w:fldCharType="begin"/>
      </w:r>
      <w:r w:rsidR="00805D87" w:rsidRPr="003E55D7">
        <w:instrText xml:space="preserve"> REF _Ref440275279 \r \h  \* MERGEFORMAT </w:instrText>
      </w:r>
      <w:r w:rsidR="00805D87" w:rsidRPr="003E55D7">
        <w:fldChar w:fldCharType="separate"/>
      </w:r>
      <w:r w:rsidR="00D154F8" w:rsidRPr="00D154F8">
        <w:rPr>
          <w:vertAlign w:val="subscript"/>
        </w:rPr>
        <w:t>1.1.4</w:t>
      </w:r>
      <w:r w:rsidR="00805D87" w:rsidRPr="003E55D7">
        <w:fldChar w:fldCharType="end"/>
      </w:r>
      <w:r w:rsidRPr="003E55D7">
        <w:rPr>
          <w:vertAlign w:val="subscript"/>
        </w:rPr>
        <w:t xml:space="preserve"> Документации по запросу предложений</w:t>
      </w:r>
    </w:p>
    <w:p w:rsidR="00311F48" w:rsidRPr="003E55D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E55D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E55D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E55D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E55D7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E55D7">
        <w:rPr>
          <w:sz w:val="24"/>
          <w:szCs w:val="24"/>
        </w:rPr>
        <w:t xml:space="preserve">будет считаться дата </w:t>
      </w:r>
      <w:r w:rsidR="00EA1723" w:rsidRPr="003E55D7">
        <w:rPr>
          <w:sz w:val="24"/>
          <w:szCs w:val="24"/>
        </w:rPr>
        <w:t>окончания приема</w:t>
      </w:r>
      <w:r w:rsidR="005A2CAE" w:rsidRPr="003E55D7">
        <w:rPr>
          <w:sz w:val="24"/>
          <w:szCs w:val="24"/>
        </w:rPr>
        <w:t xml:space="preserve"> поступивших на открытый запрос предложений</w:t>
      </w:r>
      <w:r w:rsidR="00EA1723" w:rsidRPr="003E55D7">
        <w:rPr>
          <w:sz w:val="24"/>
          <w:szCs w:val="24"/>
        </w:rPr>
        <w:t xml:space="preserve"> Заявок</w:t>
      </w:r>
      <w:r w:rsidR="005A2CAE" w:rsidRPr="003E55D7">
        <w:rPr>
          <w:sz w:val="24"/>
          <w:szCs w:val="24"/>
        </w:rPr>
        <w:t xml:space="preserve">. </w:t>
      </w:r>
    </w:p>
    <w:p w:rsidR="007A6A39" w:rsidRPr="003E55D7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E55D7" w:rsidRDefault="003E55D7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Pr="003E55D7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E55D7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E55D7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E55D7">
        <w:rPr>
          <w:sz w:val="24"/>
          <w:szCs w:val="24"/>
          <w:lang w:eastAsia="ru-RU"/>
        </w:rPr>
        <w:t xml:space="preserve"> порядке; 3</w:t>
      </w:r>
      <w:r w:rsidRPr="003E55D7">
        <w:rPr>
          <w:sz w:val="24"/>
          <w:szCs w:val="20"/>
          <w:lang w:eastAsia="ru-RU"/>
        </w:rPr>
        <w:t xml:space="preserve">) </w:t>
      </w:r>
      <w:r w:rsidRPr="003E55D7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E55D7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E55D7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Pr="003E55D7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E55D7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E55D7">
        <w:rPr>
          <w:sz w:val="24"/>
          <w:szCs w:val="24"/>
        </w:rPr>
        <w:t>.</w:t>
      </w:r>
    </w:p>
    <w:p w:rsidR="007A6A39" w:rsidRPr="003E55D7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E55D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7A50C6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D154F8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p w:rsidR="006F3FB6" w:rsidRPr="00566071" w:rsidRDefault="006F3FB6">
      <w:pPr>
        <w:rPr>
          <w:sz w:val="24"/>
          <w:szCs w:val="24"/>
        </w:rPr>
      </w:pPr>
    </w:p>
    <w:sectPr w:rsidR="006F3FB6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6C4" w:rsidRDefault="007C66C4">
      <w:pPr>
        <w:spacing w:line="240" w:lineRule="auto"/>
      </w:pPr>
      <w:r>
        <w:separator/>
      </w:r>
    </w:p>
  </w:endnote>
  <w:endnote w:type="continuationSeparator" w:id="0">
    <w:p w:rsidR="007C66C4" w:rsidRDefault="007C66C4">
      <w:pPr>
        <w:spacing w:line="240" w:lineRule="auto"/>
      </w:pPr>
      <w:r>
        <w:continuationSeparator/>
      </w:r>
    </w:p>
  </w:endnote>
  <w:endnote w:id="1">
    <w:p w:rsidR="00620AD0" w:rsidRPr="004D25B8" w:rsidRDefault="00620AD0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0AD0" w:rsidRDefault="00620AD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Pr="00FA0376" w:rsidRDefault="00620AD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11683">
      <w:rPr>
        <w:noProof/>
        <w:sz w:val="16"/>
        <w:szCs w:val="16"/>
        <w:lang w:eastAsia="ru-RU"/>
      </w:rPr>
      <w:t>45</w:t>
    </w:r>
    <w:r w:rsidRPr="00FA0376">
      <w:rPr>
        <w:sz w:val="16"/>
        <w:szCs w:val="16"/>
        <w:lang w:eastAsia="ru-RU"/>
      </w:rPr>
      <w:fldChar w:fldCharType="end"/>
    </w:r>
  </w:p>
  <w:p w:rsidR="00620AD0" w:rsidRPr="00EE0539" w:rsidRDefault="00620AD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0823E6">
      <w:rPr>
        <w:snapToGrid w:val="0"/>
        <w:sz w:val="18"/>
        <w:szCs w:val="18"/>
      </w:rPr>
      <w:t>Договора на оказание юридических услуг для нужд ПАО «МРСК Центра и Приволжья</w:t>
    </w:r>
    <w:r w:rsidRPr="000823E6">
      <w:rPr>
        <w:sz w:val="18"/>
        <w:szCs w:val="18"/>
      </w:rPr>
      <w:t>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6C4" w:rsidRDefault="007C66C4">
      <w:pPr>
        <w:spacing w:line="240" w:lineRule="auto"/>
      </w:pPr>
      <w:r>
        <w:separator/>
      </w:r>
    </w:p>
  </w:footnote>
  <w:footnote w:type="continuationSeparator" w:id="0">
    <w:p w:rsidR="007C66C4" w:rsidRDefault="007C66C4">
      <w:pPr>
        <w:spacing w:line="240" w:lineRule="auto"/>
      </w:pPr>
      <w:r>
        <w:continuationSeparator/>
      </w:r>
    </w:p>
  </w:footnote>
  <w:footnote w:id="1">
    <w:p w:rsidR="00620AD0" w:rsidRPr="00B36685" w:rsidRDefault="00620AD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620AD0" w:rsidRDefault="00620AD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620AD0" w:rsidRDefault="00620AD0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620AD0" w:rsidRPr="00F83889" w:rsidRDefault="00620AD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620AD0" w:rsidRPr="00F83889" w:rsidRDefault="00620AD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620AD0" w:rsidRPr="00F83889" w:rsidRDefault="00620AD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620AD0" w:rsidRPr="00F83889" w:rsidRDefault="00620AD0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620AD0" w:rsidRDefault="00620AD0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Pr="00930031" w:rsidRDefault="00620AD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AD0" w:rsidRDefault="00620A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312030B"/>
    <w:multiLevelType w:val="hybridMultilevel"/>
    <w:tmpl w:val="A2901254"/>
    <w:lvl w:ilvl="0" w:tplc="0618367E">
      <w:start w:val="1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9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6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1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2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3" w15:restartNumberingAfterBreak="0">
    <w:nsid w:val="1B2B74D9"/>
    <w:multiLevelType w:val="hybridMultilevel"/>
    <w:tmpl w:val="86F035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6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7" w15:restartNumberingAfterBreak="0">
    <w:nsid w:val="1FFA7692"/>
    <w:multiLevelType w:val="hybridMultilevel"/>
    <w:tmpl w:val="3C62FC62"/>
    <w:lvl w:ilvl="0" w:tplc="4ED00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0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1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3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4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6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7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8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9" w15:restartNumberingAfterBreak="0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0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1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2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3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6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7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9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31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2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4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5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40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41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3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4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5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7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8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9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50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51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2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7"/>
  </w:num>
  <w:num w:numId="18">
    <w:abstractNumId w:val="99"/>
  </w:num>
  <w:num w:numId="19">
    <w:abstractNumId w:val="77"/>
  </w:num>
  <w:num w:numId="2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2"/>
  </w:num>
  <w:num w:numId="22">
    <w:abstractNumId w:val="137"/>
  </w:num>
  <w:num w:numId="23">
    <w:abstractNumId w:val="105"/>
  </w:num>
  <w:num w:numId="24">
    <w:abstractNumId w:val="139"/>
  </w:num>
  <w:num w:numId="25">
    <w:abstractNumId w:val="126"/>
  </w:num>
  <w:num w:numId="26">
    <w:abstractNumId w:val="117"/>
  </w:num>
  <w:num w:numId="27">
    <w:abstractNumId w:val="78"/>
  </w:num>
  <w:num w:numId="28">
    <w:abstractNumId w:val="104"/>
  </w:num>
  <w:num w:numId="29">
    <w:abstractNumId w:val="140"/>
  </w:num>
  <w:num w:numId="30">
    <w:abstractNumId w:val="100"/>
  </w:num>
  <w:num w:numId="31">
    <w:abstractNumId w:val="101"/>
  </w:num>
  <w:num w:numId="32">
    <w:abstractNumId w:val="124"/>
  </w:num>
  <w:num w:numId="33">
    <w:abstractNumId w:val="146"/>
  </w:num>
  <w:num w:numId="34">
    <w:abstractNumId w:val="130"/>
  </w:num>
  <w:num w:numId="35">
    <w:abstractNumId w:val="116"/>
  </w:num>
  <w:num w:numId="36">
    <w:abstractNumId w:val="81"/>
  </w:num>
  <w:num w:numId="37">
    <w:abstractNumId w:val="83"/>
  </w:num>
  <w:num w:numId="38">
    <w:abstractNumId w:val="91"/>
  </w:num>
  <w:num w:numId="39">
    <w:abstractNumId w:val="102"/>
  </w:num>
  <w:num w:numId="40">
    <w:abstractNumId w:val="114"/>
  </w:num>
  <w:num w:numId="41">
    <w:abstractNumId w:val="85"/>
  </w:num>
  <w:num w:numId="42">
    <w:abstractNumId w:val="80"/>
  </w:num>
  <w:num w:numId="43">
    <w:abstractNumId w:val="143"/>
  </w:num>
  <w:num w:numId="44">
    <w:abstractNumId w:val="107"/>
  </w:num>
  <w:num w:numId="45">
    <w:abstractNumId w:val="135"/>
  </w:num>
  <w:num w:numId="46">
    <w:abstractNumId w:val="0"/>
  </w:num>
  <w:num w:numId="47">
    <w:abstractNumId w:val="118"/>
  </w:num>
  <w:num w:numId="48">
    <w:abstractNumId w:val="133"/>
  </w:num>
  <w:num w:numId="49">
    <w:abstractNumId w:val="136"/>
  </w:num>
  <w:num w:numId="50">
    <w:abstractNumId w:val="127"/>
  </w:num>
  <w:num w:numId="51">
    <w:abstractNumId w:val="152"/>
  </w:num>
  <w:num w:numId="52">
    <w:abstractNumId w:val="82"/>
  </w:num>
  <w:num w:numId="53">
    <w:abstractNumId w:val="138"/>
  </w:num>
  <w:num w:numId="54">
    <w:abstractNumId w:val="108"/>
  </w:num>
  <w:num w:numId="55">
    <w:abstractNumId w:val="106"/>
  </w:num>
  <w:num w:numId="56">
    <w:abstractNumId w:val="84"/>
  </w:num>
  <w:num w:numId="57">
    <w:abstractNumId w:val="86"/>
  </w:num>
  <w:num w:numId="58">
    <w:abstractNumId w:val="73"/>
  </w:num>
  <w:num w:numId="59">
    <w:abstractNumId w:val="111"/>
  </w:num>
  <w:num w:numId="60">
    <w:abstractNumId w:val="123"/>
  </w:num>
  <w:num w:numId="61">
    <w:abstractNumId w:val="74"/>
  </w:num>
  <w:num w:numId="62">
    <w:abstractNumId w:val="96"/>
  </w:num>
  <w:num w:numId="63">
    <w:abstractNumId w:val="75"/>
  </w:num>
  <w:num w:numId="64">
    <w:abstractNumId w:val="147"/>
  </w:num>
  <w:num w:numId="65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42"/>
    <w:lvlOverride w:ilvl="0">
      <w:startOverride w:val="1"/>
    </w:lvlOverride>
  </w:num>
  <w:num w:numId="67">
    <w:abstractNumId w:val="79"/>
  </w:num>
  <w:num w:numId="68">
    <w:abstractNumId w:val="149"/>
  </w:num>
  <w:num w:numId="69">
    <w:abstractNumId w:val="88"/>
  </w:num>
  <w:num w:numId="70">
    <w:abstractNumId w:val="120"/>
  </w:num>
  <w:num w:numId="71">
    <w:abstractNumId w:val="103"/>
  </w:num>
  <w:num w:numId="72">
    <w:abstractNumId w:val="122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4"/>
  </w:num>
  <w:num w:numId="75">
    <w:abstractNumId w:val="148"/>
  </w:num>
  <w:num w:numId="76">
    <w:abstractNumId w:val="92"/>
  </w:num>
  <w:num w:numId="77">
    <w:abstractNumId w:val="121"/>
  </w:num>
  <w:num w:numId="78">
    <w:abstractNumId w:val="90"/>
  </w:num>
  <w:num w:numId="79">
    <w:abstractNumId w:val="144"/>
  </w:num>
  <w:num w:numId="80">
    <w:abstractNumId w:val="13"/>
  </w:num>
  <w:num w:numId="81">
    <w:abstractNumId w:val="20"/>
  </w:num>
  <w:num w:numId="82">
    <w:abstractNumId w:val="70"/>
  </w:num>
  <w:num w:numId="83">
    <w:abstractNumId w:val="128"/>
  </w:num>
  <w:num w:numId="84">
    <w:abstractNumId w:val="95"/>
  </w:num>
  <w:num w:numId="85">
    <w:abstractNumId w:val="115"/>
  </w:num>
  <w:num w:numId="86">
    <w:abstractNumId w:val="125"/>
  </w:num>
  <w:num w:numId="87">
    <w:abstractNumId w:val="129"/>
  </w:num>
  <w:num w:numId="88">
    <w:abstractNumId w:val="98"/>
  </w:num>
  <w:num w:numId="89">
    <w:abstractNumId w:val="112"/>
  </w:num>
  <w:num w:numId="90">
    <w:abstractNumId w:val="113"/>
  </w:num>
  <w:num w:numId="91">
    <w:abstractNumId w:val="131"/>
  </w:num>
  <w:num w:numId="92">
    <w:abstractNumId w:val="151"/>
  </w:num>
  <w:num w:numId="93">
    <w:abstractNumId w:val="110"/>
  </w:num>
  <w:num w:numId="94">
    <w:abstractNumId w:val="141"/>
  </w:num>
  <w:num w:numId="95">
    <w:abstractNumId w:val="94"/>
  </w:num>
  <w:num w:numId="96">
    <w:abstractNumId w:val="145"/>
  </w:num>
  <w:num w:numId="97">
    <w:abstractNumId w:val="153"/>
  </w:num>
  <w:num w:numId="98">
    <w:abstractNumId w:val="150"/>
  </w:num>
  <w:num w:numId="99">
    <w:abstractNumId w:val="119"/>
  </w:num>
  <w:num w:numId="100">
    <w:abstractNumId w:val="93"/>
  </w:num>
  <w:num w:numId="101">
    <w:abstractNumId w:val="76"/>
  </w:num>
  <w:num w:numId="102">
    <w:abstractNumId w:val="97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23E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211"/>
    <w:rsid w:val="000F5F2B"/>
    <w:rsid w:val="000F73E2"/>
    <w:rsid w:val="00100ABC"/>
    <w:rsid w:val="00102081"/>
    <w:rsid w:val="00104B1E"/>
    <w:rsid w:val="00111683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21FF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1965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E662E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0CE3"/>
    <w:rsid w:val="003C164F"/>
    <w:rsid w:val="003C1FE1"/>
    <w:rsid w:val="003C2207"/>
    <w:rsid w:val="003C2A2B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3F7F2B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009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4053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762EB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AD0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3FB6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C66C4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4CB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0579C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A33B0"/>
    <w:rsid w:val="00AB401A"/>
    <w:rsid w:val="00AB4714"/>
    <w:rsid w:val="00AB54F8"/>
    <w:rsid w:val="00AC1995"/>
    <w:rsid w:val="00AC2737"/>
    <w:rsid w:val="00AD0D57"/>
    <w:rsid w:val="00AD3302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0692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715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54F8"/>
    <w:rsid w:val="00D168A4"/>
    <w:rsid w:val="00D20928"/>
    <w:rsid w:val="00D2154A"/>
    <w:rsid w:val="00D2663E"/>
    <w:rsid w:val="00D273DE"/>
    <w:rsid w:val="00D275BB"/>
    <w:rsid w:val="00D33A6E"/>
    <w:rsid w:val="00D33C4F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1C57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57CF2"/>
    <w:rsid w:val="00E60567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2C66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0B90"/>
    <w:rsid w:val="00F62C5C"/>
    <w:rsid w:val="00F64A8B"/>
    <w:rsid w:val="00F664BF"/>
    <w:rsid w:val="00F67CDE"/>
    <w:rsid w:val="00F7577D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B4A9219-8612-4FC3-BBDC-38DD2E0D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Poddubskaya.k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C3FB4-DBA1-4723-A6A0-5735BF6F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29945</Words>
  <Characters>170687</Characters>
  <Application>Microsoft Office Word</Application>
  <DocSecurity>0</DocSecurity>
  <Lines>1422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200232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172</cp:revision>
  <cp:lastPrinted>2018-12-03T13:47:00Z</cp:lastPrinted>
  <dcterms:created xsi:type="dcterms:W3CDTF">2016-01-13T12:36:00Z</dcterms:created>
  <dcterms:modified xsi:type="dcterms:W3CDTF">2018-12-03T15:06:00Z</dcterms:modified>
</cp:coreProperties>
</file>